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2FA13AFE" w14:textId="77777777" w:rsidR="00890E57" w:rsidRPr="000B5CB1" w:rsidRDefault="00890E57" w:rsidP="00890E57">
      <w:pPr>
        <w:pStyle w:val="Naslov"/>
        <w:spacing w:line="312" w:lineRule="auto"/>
        <w:rPr>
          <w:sz w:val="22"/>
          <w:szCs w:val="22"/>
        </w:rPr>
      </w:pPr>
    </w:p>
    <w:p w14:paraId="5E8C2B54" w14:textId="5D8C034E" w:rsidR="00A74734" w:rsidRPr="000B5CB1" w:rsidRDefault="00382A6F" w:rsidP="0041404B">
      <w:pPr>
        <w:pStyle w:val="Brezrazmikov"/>
        <w:spacing w:line="312" w:lineRule="auto"/>
        <w:ind w:left="709"/>
        <w:rPr>
          <w:b/>
          <w:sz w:val="22"/>
          <w:szCs w:val="22"/>
        </w:rPr>
      </w:pPr>
      <w:r>
        <w:rPr>
          <w:b/>
          <w:sz w:val="22"/>
          <w:szCs w:val="22"/>
        </w:rPr>
        <w:t xml:space="preserve">        </w:t>
      </w:r>
      <w:r w:rsidR="00E52A70">
        <w:rPr>
          <w:b/>
          <w:sz w:val="22"/>
          <w:szCs w:val="22"/>
        </w:rPr>
        <w:t>»DOBAVA EMBALAŽE, REAGENTOV, ČAJEV, »FARMACEVTSKIH SUBSTANC, KEMIKALIJ IN NEGOVALNE KOZMETIKE za obdobje 4 let«</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6BC2407B"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E52A70">
        <w:rPr>
          <w:rStyle w:val="Krepko"/>
          <w:bCs/>
          <w:sz w:val="22"/>
          <w:szCs w:val="22"/>
        </w:rPr>
        <w:t>maj</w:t>
      </w:r>
      <w:r w:rsidR="00764BF5">
        <w:rPr>
          <w:rStyle w:val="Krepko"/>
          <w:bCs/>
          <w:sz w:val="22"/>
          <w:szCs w:val="22"/>
        </w:rPr>
        <w:t xml:space="preserve"> 202</w:t>
      </w:r>
      <w:r w:rsidR="002166FF">
        <w:rPr>
          <w:rStyle w:val="Krepko"/>
          <w:bCs/>
          <w:sz w:val="22"/>
          <w:szCs w:val="22"/>
        </w:rPr>
        <w:t>5</w:t>
      </w:r>
    </w:p>
    <w:p w14:paraId="7C8BA802" w14:textId="77777777" w:rsidR="001252EA" w:rsidRDefault="001252EA" w:rsidP="000D4BAF">
      <w:pPr>
        <w:pStyle w:val="Brezrazmikov"/>
        <w:spacing w:line="312" w:lineRule="auto"/>
        <w:jc w:val="center"/>
        <w:rPr>
          <w:rStyle w:val="Krepko"/>
          <w:bCs/>
          <w:sz w:val="22"/>
          <w:szCs w:val="22"/>
        </w:rPr>
      </w:pPr>
    </w:p>
    <w:p w14:paraId="464BA82A" w14:textId="77777777" w:rsidR="00143C22" w:rsidRDefault="00143C22" w:rsidP="000D4BAF">
      <w:pPr>
        <w:pStyle w:val="Brezrazmikov"/>
        <w:spacing w:line="312" w:lineRule="auto"/>
        <w:jc w:val="center"/>
        <w:rPr>
          <w:rStyle w:val="Krepko"/>
          <w:bCs/>
          <w:sz w:val="22"/>
          <w:szCs w:val="22"/>
        </w:rPr>
      </w:pPr>
    </w:p>
    <w:p w14:paraId="2DC9800E" w14:textId="77777777" w:rsidR="00143C22" w:rsidRPr="000B5CB1" w:rsidRDefault="00143C22"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43565C88"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E52A70">
        <w:rPr>
          <w:b/>
          <w:bCs/>
          <w:u w:val="single"/>
        </w:rPr>
        <w:t>30</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10F1DB2D"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916CD4">
        <w:rPr>
          <w:rFonts w:ascii="Times New Roman" w:hAnsi="Times New Roman"/>
          <w:szCs w:val="22"/>
          <w:lang w:val="sl-SI"/>
        </w:rPr>
        <w:t>4 let.</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23724F32" w:rsidR="000D4BAF" w:rsidRDefault="00F41F91" w:rsidP="00764A92">
      <w:pPr>
        <w:pStyle w:val="Brezrazmikov"/>
        <w:spacing w:line="312" w:lineRule="auto"/>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E52A70">
        <w:rPr>
          <w:bCs/>
          <w:sz w:val="22"/>
          <w:szCs w:val="22"/>
        </w:rPr>
        <w:t>»</w:t>
      </w:r>
      <w:r w:rsidR="00E52A70">
        <w:rPr>
          <w:b/>
          <w:sz w:val="22"/>
          <w:szCs w:val="22"/>
        </w:rPr>
        <w:t>DOBAVA EMBALAŽE, REAGENTOV, ČAJEV, »FARMACEVTSKIH SUBSTANC, KEMIKALIJ IN NEGOVALNE KOZMETIKE za obdobje 4 let«</w:t>
      </w:r>
    </w:p>
    <w:p w14:paraId="42F956DC" w14:textId="77777777" w:rsidR="00764A92" w:rsidRPr="00764A92" w:rsidRDefault="00764A92" w:rsidP="00764A92">
      <w:pPr>
        <w:pStyle w:val="Brezrazmikov"/>
        <w:spacing w:line="312" w:lineRule="auto"/>
        <w:rPr>
          <w:b/>
          <w:sz w:val="22"/>
          <w:szCs w:val="22"/>
        </w:rPr>
      </w:pPr>
    </w:p>
    <w:p w14:paraId="6D5372B9" w14:textId="342BB4BE" w:rsidR="00A317AF" w:rsidRDefault="0063465A" w:rsidP="000D4BAF">
      <w:pPr>
        <w:spacing w:line="312" w:lineRule="auto"/>
        <w:jc w:val="both"/>
        <w:rPr>
          <w:bCs/>
          <w:sz w:val="22"/>
          <w:szCs w:val="22"/>
        </w:rPr>
      </w:pPr>
      <w:r w:rsidRPr="000B5CB1">
        <w:rPr>
          <w:bCs/>
          <w:sz w:val="22"/>
          <w:szCs w:val="22"/>
        </w:rPr>
        <w:t xml:space="preserve">Predmet naročila je razdeljen na </w:t>
      </w:r>
      <w:r w:rsidR="00E52A70">
        <w:rPr>
          <w:bCs/>
          <w:sz w:val="22"/>
          <w:szCs w:val="22"/>
        </w:rPr>
        <w:t>255</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3B7E90BD" w:rsidR="0045209F" w:rsidRPr="00D46A8D" w:rsidRDefault="0045209F" w:rsidP="000D4BAF">
      <w:pPr>
        <w:spacing w:line="312" w:lineRule="auto"/>
        <w:jc w:val="both"/>
        <w:rPr>
          <w:b/>
          <w:bCs/>
          <w:sz w:val="22"/>
          <w:szCs w:val="22"/>
          <w:u w:val="single"/>
        </w:rPr>
      </w:pPr>
      <w:r w:rsidRPr="00D46A8D">
        <w:rPr>
          <w:b/>
          <w:bCs/>
          <w:sz w:val="22"/>
          <w:szCs w:val="22"/>
          <w:u w:val="single"/>
        </w:rPr>
        <w:t>Okvirni sporazum se sklepa za obdobje</w:t>
      </w:r>
      <w:r w:rsidR="007F2820" w:rsidRPr="00D46A8D">
        <w:rPr>
          <w:b/>
          <w:bCs/>
          <w:sz w:val="22"/>
          <w:szCs w:val="22"/>
          <w:u w:val="single"/>
        </w:rPr>
        <w:t xml:space="preserve"> </w:t>
      </w:r>
      <w:r w:rsidR="004B441C" w:rsidRPr="00D46A8D">
        <w:rPr>
          <w:b/>
          <w:bCs/>
          <w:sz w:val="22"/>
          <w:szCs w:val="22"/>
          <w:u w:val="single"/>
        </w:rPr>
        <w:t xml:space="preserve">4 </w:t>
      </w:r>
      <w:r w:rsidR="007F2820" w:rsidRPr="00D46A8D">
        <w:rPr>
          <w:b/>
          <w:bCs/>
          <w:sz w:val="22"/>
          <w:szCs w:val="22"/>
          <w:u w:val="single"/>
        </w:rPr>
        <w:t>let.</w:t>
      </w:r>
    </w:p>
    <w:p w14:paraId="3E5AD9D0" w14:textId="77777777" w:rsidR="002A1C46" w:rsidRPr="000B5CB1" w:rsidRDefault="002A1C46" w:rsidP="000D4BAF">
      <w:pPr>
        <w:spacing w:line="312" w:lineRule="auto"/>
        <w:jc w:val="both"/>
        <w:rPr>
          <w:sz w:val="22"/>
          <w:szCs w:val="22"/>
        </w:rPr>
      </w:pPr>
    </w:p>
    <w:p w14:paraId="3E62E8DD" w14:textId="6F6CED6D" w:rsidR="0045209F" w:rsidRPr="000B5CB1" w:rsidRDefault="0045209F" w:rsidP="000D4BA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61DE7">
        <w:rPr>
          <w:bCs/>
          <w:sz w:val="22"/>
          <w:szCs w:val="22"/>
        </w:rPr>
        <w:t>2 leti</w:t>
      </w:r>
      <w:r w:rsidR="008F3630">
        <w:rPr>
          <w:bCs/>
          <w:sz w:val="22"/>
          <w:szCs w:val="22"/>
        </w:rPr>
        <w:t>.</w:t>
      </w:r>
      <w:r w:rsidR="008F3630" w:rsidRPr="000B5CB1">
        <w:rPr>
          <w:bCs/>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kar je obvezujoče tudi za tistega ponudnika, ki v posameznem odpiranju konkurence ni bil </w:t>
      </w:r>
      <w:r w:rsidRPr="000B5CB1">
        <w:rPr>
          <w:sz w:val="22"/>
          <w:szCs w:val="22"/>
        </w:rPr>
        <w:lastRenderedPageBreak/>
        <w:t xml:space="preserve">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AA6B7D3" w14:textId="77777777" w:rsidR="00916CD4" w:rsidRPr="000B5CB1" w:rsidRDefault="00916CD4"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lastRenderedPageBreak/>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lastRenderedPageBreak/>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0F0A10E5"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V kolikor bo za posamezni sklop oddanih več ponudb z isto ceno različnih ponudnikov,  bo naročnik izbral ponudnika, ki je v sistem e</w:t>
      </w:r>
      <w:r w:rsidR="00764E12">
        <w:rPr>
          <w:rFonts w:ascii="Times New Roman" w:hAnsi="Times New Roman"/>
          <w:sz w:val="24"/>
          <w:szCs w:val="24"/>
        </w:rPr>
        <w:t xml:space="preserve"> </w:t>
      </w:r>
      <w:r w:rsidRPr="00E14C89">
        <w:rPr>
          <w:rFonts w:ascii="Times New Roman" w:hAnsi="Times New Roman"/>
          <w:sz w:val="24"/>
          <w:szCs w:val="24"/>
        </w:rPr>
        <w:t>JN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59DEB09F" w14:textId="28E6E7A8" w:rsidR="00215AF5" w:rsidRPr="00916CD4" w:rsidRDefault="00346A6F" w:rsidP="00916CD4">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 xml:space="preserve">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w:t>
      </w:r>
      <w:r w:rsidRPr="000B5CB1">
        <w:rPr>
          <w:sz w:val="22"/>
          <w:szCs w:val="22"/>
        </w:rPr>
        <w:lastRenderedPageBreak/>
        <w:t>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916CD4">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lastRenderedPageBreak/>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0DCCEF12"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D46A8D">
        <w:rPr>
          <w:sz w:val="22"/>
          <w:szCs w:val="22"/>
        </w:rPr>
        <w:t xml:space="preserve"> za celotno vrednost 4 . letnega  obdobja </w:t>
      </w:r>
      <w:r w:rsidR="00D46A8D">
        <w:rPr>
          <w:sz w:val="22"/>
          <w:szCs w:val="22"/>
        </w:rPr>
        <w:lastRenderedPageBreak/>
        <w:t xml:space="preserve">(OBR-4).  </w:t>
      </w:r>
      <w:r w:rsidR="003A21A9" w:rsidRPr="00816290">
        <w:rPr>
          <w:rFonts w:ascii="Mulish" w:hAnsi="Mulish"/>
          <w:color w:val="222133"/>
          <w:sz w:val="21"/>
          <w:szCs w:val="21"/>
        </w:rPr>
        <w:t xml:space="preserve"> </w:t>
      </w:r>
      <w:r w:rsidR="00D55B09">
        <w:rPr>
          <w:rFonts w:ascii="Mulish" w:hAnsi="Mulish"/>
          <w:color w:val="222133"/>
          <w:sz w:val="21"/>
          <w:szCs w:val="21"/>
        </w:rPr>
        <w:t>Ponudnik, ki oddaja ponudbo za več 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3C35BA28"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Pr="00492F9E" w:rsidRDefault="00DD2F43" w:rsidP="000D4BAF">
      <w:pPr>
        <w:spacing w:after="200" w:line="312" w:lineRule="auto"/>
        <w:jc w:val="both"/>
        <w:rPr>
          <w:rFonts w:eastAsia="Calibri"/>
          <w:sz w:val="22"/>
          <w:szCs w:val="22"/>
          <w:u w:val="single"/>
          <w:lang w:eastAsia="en-US"/>
        </w:rPr>
      </w:pPr>
      <w:r w:rsidRPr="00492F9E">
        <w:rPr>
          <w:rFonts w:eastAsia="Calibri"/>
          <w:sz w:val="22"/>
          <w:szCs w:val="22"/>
          <w:u w:val="single"/>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13594EE5" w14:textId="77777777" w:rsidR="00916CD4" w:rsidRDefault="00916CD4"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55D934EA" w14:textId="0AFB3501"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za zavarovanje dobre izvedbe pogodbenih obveznosti predložiti brezpogojno, brez protesta in na prvi poziv unovčljivo menično izjavo in </w:t>
      </w:r>
      <w:r w:rsidRPr="00944E0F">
        <w:rPr>
          <w:bCs/>
        </w:rPr>
        <w:t>3 menice v višini  5 % od  pogodbene vrednosti, ki  je enaka višini ocenjene vrednosti  v EUR z DDV v sklopu, v katerem je podpisnik okvirnega sporazuma.</w:t>
      </w:r>
      <w:r w:rsidR="0002441E" w:rsidRPr="00944E0F">
        <w:rPr>
          <w:rFonts w:ascii="Mulish" w:hAnsi="Mulish"/>
          <w:bCs/>
          <w:color w:val="222133"/>
          <w:sz w:val="21"/>
          <w:szCs w:val="21"/>
          <w:shd w:val="clear" w:color="auto" w:fill="FFFFFF"/>
        </w:rPr>
        <w:t xml:space="preserve"> </w:t>
      </w:r>
      <w:r w:rsidR="0002441E" w:rsidRPr="00944E0F">
        <w:rPr>
          <w:bCs/>
        </w:rPr>
        <w:t>Izbranim ponudnikom – podpisnikom okvirnega sporazuma bo ocenjena vrednost za obdobje trajanja okvirnega sporazuma razkrita po podpisu sporazuma</w:t>
      </w:r>
      <w:bookmarkStart w:id="11" w:name="_Hlk192846917"/>
      <w:r w:rsidR="0002441E" w:rsidRPr="00944E0F">
        <w:rPr>
          <w:bCs/>
        </w:rPr>
        <w:t>.</w:t>
      </w:r>
      <w:r w:rsidR="00944E0F">
        <w:rPr>
          <w:bCs/>
        </w:rPr>
        <w:t xml:space="preserve"> </w:t>
      </w:r>
      <w:r w:rsidRPr="00DC202F">
        <w:rPr>
          <w:color w:val="222133"/>
        </w:rPr>
        <w:t>V primeru, da bo ponudnik izbran v več sklopih lahko  predloži</w:t>
      </w:r>
      <w:r>
        <w:rPr>
          <w:color w:val="222133"/>
        </w:rPr>
        <w:t xml:space="preserve"> </w:t>
      </w:r>
      <w:r w:rsidRPr="00DC202F">
        <w:rPr>
          <w:color w:val="222133"/>
        </w:rPr>
        <w:t xml:space="preserve">eno menično izjavo, katere vrednost ustreza seštevku zavarovanj za vse sklope in mora za vsak sklop, predložiti tri bianko menice. </w:t>
      </w:r>
    </w:p>
    <w:bookmarkEnd w:id="11"/>
    <w:p w14:paraId="5FE9047D" w14:textId="77777777" w:rsidR="00A34D2F" w:rsidRDefault="00A34D2F" w:rsidP="00DC202F">
      <w:pPr>
        <w:widowControl w:val="0"/>
        <w:overflowPunct w:val="0"/>
        <w:autoSpaceDE w:val="0"/>
        <w:autoSpaceDN w:val="0"/>
        <w:adjustRightInd w:val="0"/>
        <w:spacing w:line="312" w:lineRule="auto"/>
        <w:ind w:right="102"/>
        <w:jc w:val="both"/>
        <w:rPr>
          <w:rFonts w:ascii="Mulish" w:hAnsi="Mulish"/>
          <w:color w:val="222133"/>
          <w:sz w:val="21"/>
          <w:szCs w:val="21"/>
          <w:shd w:val="clear" w:color="auto" w:fill="FFFFFF"/>
        </w:rPr>
      </w:pPr>
    </w:p>
    <w:p w14:paraId="08CFD5F8" w14:textId="7652C1FD" w:rsidR="00DC202F" w:rsidRPr="00A34D2F" w:rsidRDefault="00A34D2F" w:rsidP="00DC202F">
      <w:pPr>
        <w:widowControl w:val="0"/>
        <w:overflowPunct w:val="0"/>
        <w:autoSpaceDE w:val="0"/>
        <w:autoSpaceDN w:val="0"/>
        <w:adjustRightInd w:val="0"/>
        <w:spacing w:line="312" w:lineRule="auto"/>
        <w:ind w:right="102"/>
        <w:jc w:val="both"/>
        <w:rPr>
          <w:bCs/>
        </w:rPr>
      </w:pPr>
      <w:r w:rsidRPr="00A34D2F">
        <w:rPr>
          <w:color w:val="222133"/>
          <w:shd w:val="clear" w:color="auto" w:fill="FFFFFF"/>
        </w:rPr>
        <w:t>Izbranim ponudnikom – podpisnikom okvirnega sporazuma bo ocenjena vrednost za obdobje trajanja okvirnega sporazuma razkrita po podpisu sporazuma.</w:t>
      </w:r>
    </w:p>
    <w:p w14:paraId="087EA704" w14:textId="77777777" w:rsidR="00A34D2F" w:rsidRDefault="00A34D2F" w:rsidP="00DC202F">
      <w:pPr>
        <w:widowControl w:val="0"/>
        <w:overflowPunct w:val="0"/>
        <w:autoSpaceDE w:val="0"/>
        <w:autoSpaceDN w:val="0"/>
        <w:adjustRightInd w:val="0"/>
        <w:spacing w:line="312" w:lineRule="auto"/>
        <w:ind w:right="102"/>
        <w:jc w:val="both"/>
        <w:rPr>
          <w:bCs/>
        </w:rPr>
      </w:pPr>
    </w:p>
    <w:p w14:paraId="28504038" w14:textId="5E1937CD"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Menična izjava mora biti veljavna še 30 dni po preteku pogodbenega razmerja.</w:t>
      </w:r>
    </w:p>
    <w:p w14:paraId="29BC75DE" w14:textId="77777777" w:rsidR="00DC202F" w:rsidRPr="00DC202F" w:rsidRDefault="00DC202F" w:rsidP="00DC202F">
      <w:pPr>
        <w:widowControl w:val="0"/>
        <w:overflowPunct w:val="0"/>
        <w:autoSpaceDE w:val="0"/>
        <w:autoSpaceDN w:val="0"/>
        <w:adjustRightInd w:val="0"/>
        <w:spacing w:line="312" w:lineRule="auto"/>
        <w:ind w:right="102"/>
        <w:jc w:val="both"/>
        <w:rPr>
          <w:bCs/>
        </w:rPr>
      </w:pPr>
    </w:p>
    <w:p w14:paraId="3E02911A" w14:textId="77777777"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v ponudbeni dokumentaciji predložiti podpisano Izjavo o izročitvi menic, ki jo bo moral izbrani ponudnik, skupaj s podpisanim okvirnim sporazumom, izročiti naročniku in podpiše ter ožigosa obrazec Menična izjava za dobro izvedbo pogodbenih obveznosti, s čimer izraža strinjanje z vsebino zavarovanja. </w:t>
      </w:r>
    </w:p>
    <w:p w14:paraId="3F12B211" w14:textId="77777777" w:rsidR="00EE5F41" w:rsidRPr="00DC202F"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lastRenderedPageBreak/>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48B7D616" w14:textId="77777777" w:rsidR="00916CD4" w:rsidRDefault="00916CD4" w:rsidP="000D4BAF">
      <w:pPr>
        <w:widowControl w:val="0"/>
        <w:autoSpaceDE w:val="0"/>
        <w:autoSpaceDN w:val="0"/>
        <w:adjustRightInd w:val="0"/>
        <w:spacing w:line="312" w:lineRule="auto"/>
        <w:jc w:val="both"/>
        <w:rPr>
          <w:b/>
          <w:sz w:val="22"/>
          <w:szCs w:val="22"/>
        </w:rPr>
      </w:pPr>
    </w:p>
    <w:p w14:paraId="4E92CE6F" w14:textId="77777777" w:rsidR="00916CD4" w:rsidRDefault="00916CD4" w:rsidP="000D4BAF">
      <w:pPr>
        <w:widowControl w:val="0"/>
        <w:autoSpaceDE w:val="0"/>
        <w:autoSpaceDN w:val="0"/>
        <w:adjustRightInd w:val="0"/>
        <w:spacing w:line="312" w:lineRule="auto"/>
        <w:jc w:val="both"/>
        <w:rPr>
          <w:b/>
          <w:sz w:val="22"/>
          <w:szCs w:val="22"/>
        </w:rPr>
      </w:pPr>
    </w:p>
    <w:p w14:paraId="031FCC92" w14:textId="77777777" w:rsidR="00916CD4" w:rsidRDefault="00916CD4"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12EA808A" w:rsidR="008F3630" w:rsidRPr="00944E0F" w:rsidRDefault="00F320E1" w:rsidP="000D4BAF">
      <w:pPr>
        <w:widowControl w:val="0"/>
        <w:autoSpaceDE w:val="0"/>
        <w:autoSpaceDN w:val="0"/>
        <w:adjustRightInd w:val="0"/>
        <w:spacing w:line="312" w:lineRule="auto"/>
        <w:jc w:val="both"/>
        <w:rPr>
          <w:bCs/>
          <w:iCs/>
          <w:sz w:val="22"/>
          <w:szCs w:val="22"/>
        </w:rPr>
      </w:pPr>
      <w:r w:rsidRPr="000B5CB1">
        <w:rPr>
          <w:b/>
          <w:iCs/>
          <w:sz w:val="22"/>
          <w:szCs w:val="22"/>
        </w:rPr>
        <w:t>OBR-</w:t>
      </w:r>
      <w:r w:rsidR="004409AB" w:rsidRPr="000B5CB1">
        <w:rPr>
          <w:b/>
          <w:iCs/>
          <w:sz w:val="22"/>
          <w:szCs w:val="22"/>
        </w:rPr>
        <w:t>2</w:t>
      </w:r>
      <w:r w:rsidR="00944E0F">
        <w:rPr>
          <w:b/>
          <w:iCs/>
          <w:sz w:val="22"/>
          <w:szCs w:val="22"/>
        </w:rPr>
        <w:t xml:space="preserve"> – VZOREC </w:t>
      </w:r>
      <w:bookmarkStart w:id="14" w:name="_Hlk198189266"/>
      <w:r w:rsidR="00944E0F" w:rsidRPr="00944E0F">
        <w:rPr>
          <w:bCs/>
          <w:iCs/>
          <w:sz w:val="22"/>
          <w:szCs w:val="22"/>
        </w:rPr>
        <w:t xml:space="preserve">– ponudnik </w:t>
      </w:r>
      <w:r w:rsidR="00944E0F" w:rsidRPr="00944E0F">
        <w:rPr>
          <w:bCs/>
          <w:iCs/>
          <w:sz w:val="22"/>
          <w:szCs w:val="22"/>
        </w:rPr>
        <w:t xml:space="preserve"> parafira in potrdi s podpisom te</w:t>
      </w:r>
      <w:r w:rsidR="00944E0F" w:rsidRPr="00944E0F">
        <w:rPr>
          <w:bCs/>
          <w:iCs/>
          <w:sz w:val="22"/>
          <w:szCs w:val="22"/>
        </w:rPr>
        <w:t>r</w:t>
      </w:r>
      <w:r w:rsidR="00944E0F" w:rsidRPr="00944E0F">
        <w:rPr>
          <w:bCs/>
          <w:iCs/>
          <w:sz w:val="22"/>
          <w:szCs w:val="22"/>
        </w:rPr>
        <w:t xml:space="preserve"> žigom</w:t>
      </w:r>
      <w:r w:rsidR="00944E0F" w:rsidRPr="00944E0F">
        <w:rPr>
          <w:bCs/>
          <w:iCs/>
          <w:sz w:val="22"/>
          <w:szCs w:val="22"/>
        </w:rPr>
        <w:t>, dokument se odda ob ponudbi</w:t>
      </w:r>
      <w:r w:rsidR="00944E0F" w:rsidRPr="00944E0F">
        <w:rPr>
          <w:bCs/>
          <w:iCs/>
          <w:sz w:val="22"/>
          <w:szCs w:val="22"/>
        </w:rPr>
        <w:t>.</w:t>
      </w:r>
      <w:bookmarkEnd w:id="14"/>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3673696C" w14:textId="4D0E070D" w:rsidR="00890E57" w:rsidRDefault="009D5A2F" w:rsidP="00E52A70">
      <w:pPr>
        <w:spacing w:line="312" w:lineRule="auto"/>
        <w:jc w:val="center"/>
        <w:rPr>
          <w:b/>
          <w:bCs/>
          <w:sz w:val="22"/>
          <w:szCs w:val="22"/>
        </w:rPr>
      </w:pPr>
      <w:r w:rsidRPr="000B5CB1">
        <w:rPr>
          <w:b/>
          <w:bCs/>
          <w:sz w:val="22"/>
          <w:szCs w:val="22"/>
        </w:rPr>
        <w:t>OKVIRNI SPORAZUM</w:t>
      </w:r>
      <w:r w:rsidR="00354D89" w:rsidRPr="000B5CB1">
        <w:rPr>
          <w:b/>
          <w:bCs/>
          <w:sz w:val="22"/>
          <w:szCs w:val="22"/>
        </w:rPr>
        <w:t xml:space="preserve"> </w:t>
      </w:r>
      <w:r w:rsidR="00E52A70">
        <w:rPr>
          <w:b/>
          <w:bCs/>
          <w:sz w:val="22"/>
          <w:szCs w:val="22"/>
        </w:rPr>
        <w:t>ZA DOBAVO</w:t>
      </w:r>
    </w:p>
    <w:p w14:paraId="2B1684D5" w14:textId="2952C197" w:rsidR="00E52A70" w:rsidRDefault="00E52A70" w:rsidP="00E52A70">
      <w:pPr>
        <w:autoSpaceDE w:val="0"/>
        <w:spacing w:line="312" w:lineRule="auto"/>
        <w:ind w:firstLine="709"/>
        <w:jc w:val="center"/>
        <w:rPr>
          <w:b/>
          <w:bCs/>
          <w:sz w:val="22"/>
          <w:szCs w:val="22"/>
        </w:rPr>
      </w:pPr>
      <w:r>
        <w:rPr>
          <w:b/>
          <w:bCs/>
          <w:sz w:val="22"/>
          <w:szCs w:val="22"/>
        </w:rPr>
        <w:t>EMBALAŽE, REAGENTOV, ČAJEV, FARMACEVTSKIH SUBSTANC,</w:t>
      </w:r>
    </w:p>
    <w:p w14:paraId="2770CC47" w14:textId="26EB472E" w:rsidR="009D5A2F" w:rsidRDefault="00E52A70" w:rsidP="00E52A70">
      <w:pPr>
        <w:autoSpaceDE w:val="0"/>
        <w:spacing w:line="312" w:lineRule="auto"/>
        <w:ind w:firstLine="709"/>
        <w:jc w:val="center"/>
        <w:rPr>
          <w:b/>
          <w:bCs/>
          <w:sz w:val="22"/>
          <w:szCs w:val="22"/>
        </w:rPr>
      </w:pPr>
      <w:r>
        <w:rPr>
          <w:b/>
          <w:bCs/>
          <w:sz w:val="22"/>
          <w:szCs w:val="22"/>
        </w:rPr>
        <w:t>KEMIKALIJ IN NEGOVALNE KOZMETIKE za obdobje 4 let</w:t>
      </w:r>
    </w:p>
    <w:p w14:paraId="355DC7F8" w14:textId="77777777" w:rsidR="00E52A70" w:rsidRPr="000B5CB1" w:rsidRDefault="00E52A70" w:rsidP="00E52A70">
      <w:pPr>
        <w:autoSpaceDE w:val="0"/>
        <w:spacing w:line="312" w:lineRule="auto"/>
        <w:ind w:firstLine="709"/>
        <w:jc w:val="center"/>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64256EB1"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00E52A70">
        <w:rPr>
          <w:sz w:val="22"/>
          <w:szCs w:val="22"/>
        </w:rPr>
        <w:t>»DOBAVA EMBALAŽE, REAGENTOV, ČAJEV, FARMACEVTSKIH SUBSTANC, KEMIKALIJ IN NEGOVALNE KOZMETIKE za obdobje 4 let«</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3E00A67B"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48D6F95B" w14:textId="4DF82E07" w:rsidR="00BB7CD9" w:rsidRDefault="00BB7CD9" w:rsidP="00F15E13">
      <w:pPr>
        <w:autoSpaceDE w:val="0"/>
        <w:spacing w:line="312" w:lineRule="auto"/>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1C0054B8" w14:textId="3E53D17B" w:rsidR="00FD4F47" w:rsidRPr="000B5CB1" w:rsidRDefault="00241266" w:rsidP="00F15E13">
      <w:pPr>
        <w:autoSpaceDE w:val="0"/>
        <w:spacing w:line="312" w:lineRule="auto"/>
        <w:jc w:val="both"/>
        <w:rPr>
          <w:bCs/>
          <w:sz w:val="22"/>
          <w:szCs w:val="22"/>
        </w:rPr>
      </w:pPr>
      <w:r w:rsidRPr="000B5CB1">
        <w:rPr>
          <w:bCs/>
          <w:sz w:val="22"/>
          <w:szCs w:val="22"/>
        </w:rPr>
        <w:t xml:space="preserve">Naročnik bo odpiral konkurenco glede na potrebe naročnika predvidoma na </w:t>
      </w:r>
      <w:r w:rsidR="00FE21BD">
        <w:rPr>
          <w:bCs/>
          <w:sz w:val="22"/>
          <w:szCs w:val="22"/>
        </w:rPr>
        <w:t>2</w:t>
      </w:r>
      <w:r w:rsidRPr="000B5CB1">
        <w:rPr>
          <w:bCs/>
          <w:sz w:val="22"/>
          <w:szCs w:val="22"/>
        </w:rPr>
        <w:t>l</w:t>
      </w:r>
      <w:r w:rsidR="00FE21BD">
        <w:rPr>
          <w:bCs/>
          <w:sz w:val="22"/>
          <w:szCs w:val="22"/>
        </w:rPr>
        <w:t>eti</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00F01FB5">
        <w:rPr>
          <w:bCs/>
          <w:sz w:val="22"/>
          <w:szCs w:val="22"/>
        </w:rPr>
        <w:t xml:space="preserve">). </w:t>
      </w:r>
      <w:r w:rsidRPr="000B5CB1">
        <w:rPr>
          <w:bCs/>
          <w:sz w:val="22"/>
          <w:szCs w:val="22"/>
        </w:rPr>
        <w:t>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5"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5"/>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w:t>
      </w:r>
      <w:r w:rsidRPr="000B5CB1">
        <w:rPr>
          <w:sz w:val="22"/>
          <w:szCs w:val="22"/>
        </w:rPr>
        <w:lastRenderedPageBreak/>
        <w:t xml:space="preserve">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0B59C5D" w:rsidR="007E474C" w:rsidRDefault="007E474C" w:rsidP="007E474C">
      <w:pPr>
        <w:autoSpaceDE w:val="0"/>
        <w:spacing w:line="312" w:lineRule="auto"/>
        <w:jc w:val="both"/>
        <w:rPr>
          <w:b/>
          <w:bCs/>
          <w:sz w:val="22"/>
          <w:szCs w:val="22"/>
        </w:rPr>
      </w:pPr>
      <w:r>
        <w:rPr>
          <w:b/>
          <w:bCs/>
          <w:sz w:val="22"/>
          <w:szCs w:val="22"/>
        </w:rPr>
        <w:t xml:space="preserve">Izvajalec je dolžan zagotoviti prvo dobavo  naročenih medicinskih pripomočkov v roku najkasneje 10 dni po podpisu pogodbe. </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52618AB7" w:rsidR="003E7A89" w:rsidRPr="000B5CB1" w:rsidRDefault="003E7A89" w:rsidP="000D4BAF">
      <w:pPr>
        <w:autoSpaceDE w:val="0"/>
        <w:spacing w:line="312" w:lineRule="auto"/>
        <w:jc w:val="both"/>
        <w:rPr>
          <w:sz w:val="22"/>
          <w:szCs w:val="22"/>
        </w:rPr>
      </w:pPr>
      <w:r>
        <w:rPr>
          <w:sz w:val="22"/>
          <w:szCs w:val="22"/>
        </w:rPr>
        <w:t xml:space="preserve">Ponudbena cena izdelka na enoto mere izhaja iz predračuna in je fiksna do naslednjega odpiranja konkurence. </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38C01AB3" w14:textId="77777777" w:rsidR="00916CD4" w:rsidRDefault="00916CD4" w:rsidP="000D4BAF">
      <w:pPr>
        <w:autoSpaceDE w:val="0"/>
        <w:spacing w:line="312" w:lineRule="auto"/>
        <w:jc w:val="both"/>
        <w:rPr>
          <w:sz w:val="22"/>
          <w:szCs w:val="22"/>
        </w:rPr>
      </w:pPr>
    </w:p>
    <w:p w14:paraId="43ADB991" w14:textId="77777777" w:rsidR="00916CD4" w:rsidRDefault="00916CD4" w:rsidP="000D4BAF">
      <w:pPr>
        <w:autoSpaceDE w:val="0"/>
        <w:spacing w:line="312" w:lineRule="auto"/>
        <w:jc w:val="both"/>
        <w:rPr>
          <w:sz w:val="22"/>
          <w:szCs w:val="22"/>
        </w:rPr>
      </w:pPr>
    </w:p>
    <w:p w14:paraId="071082B2" w14:textId="77777777" w:rsidR="00916CD4" w:rsidRDefault="00916CD4" w:rsidP="000D4BAF">
      <w:pPr>
        <w:autoSpaceDE w:val="0"/>
        <w:spacing w:line="312" w:lineRule="auto"/>
        <w:jc w:val="both"/>
        <w:rPr>
          <w:sz w:val="22"/>
          <w:szCs w:val="22"/>
        </w:rPr>
      </w:pPr>
    </w:p>
    <w:p w14:paraId="0959B6B9" w14:textId="77777777" w:rsidR="00916CD4" w:rsidRPr="006C71E0" w:rsidRDefault="00916CD4" w:rsidP="000D4BAF">
      <w:pPr>
        <w:autoSpaceDE w:val="0"/>
        <w:spacing w:line="312" w:lineRule="auto"/>
        <w:jc w:val="both"/>
        <w:rPr>
          <w:sz w:val="22"/>
          <w:szCs w:val="22"/>
        </w:rPr>
      </w:pP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lastRenderedPageBreak/>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Default="00FD4F47" w:rsidP="000D4BAF">
      <w:pPr>
        <w:autoSpaceDE w:val="0"/>
        <w:spacing w:line="312" w:lineRule="auto"/>
        <w:jc w:val="both"/>
        <w:rPr>
          <w:b/>
          <w:sz w:val="22"/>
          <w:szCs w:val="22"/>
        </w:rPr>
      </w:pPr>
    </w:p>
    <w:p w14:paraId="53508867" w14:textId="77777777" w:rsidR="00916CD4" w:rsidRPr="000B5CB1" w:rsidRDefault="00916CD4"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lastRenderedPageBreak/>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0183B61D"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predal finančno zavarovanje za dobro izvedbo pogodbenih obveznosti v višini 5% pogodbene vrednosti v EUR z DDV</w:t>
      </w:r>
      <w:r w:rsidR="00D46A8D">
        <w:rPr>
          <w:sz w:val="22"/>
          <w:szCs w:val="22"/>
        </w:rPr>
        <w:t xml:space="preserve"> </w:t>
      </w:r>
      <w:r w:rsidRPr="000B5CB1">
        <w:rPr>
          <w:sz w:val="22"/>
          <w:szCs w:val="22"/>
        </w:rPr>
        <w:t xml:space="preserve">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Default="00FD4F47" w:rsidP="000D4BAF">
      <w:pPr>
        <w:pStyle w:val="Telobesedila"/>
        <w:spacing w:line="312" w:lineRule="auto"/>
        <w:rPr>
          <w:sz w:val="22"/>
          <w:szCs w:val="22"/>
        </w:rPr>
      </w:pPr>
    </w:p>
    <w:p w14:paraId="00FADE71" w14:textId="77777777" w:rsidR="00916CD4" w:rsidRPr="000B5CB1" w:rsidRDefault="00916CD4"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lastRenderedPageBreak/>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0226B4C" w14:textId="77777777" w:rsidR="00EF34AC" w:rsidRDefault="00EF34AC"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1A13EE41" w14:textId="77777777" w:rsidR="00916CD4" w:rsidRDefault="00916CD4" w:rsidP="000D4BAF">
      <w:pPr>
        <w:autoSpaceDE w:val="0"/>
        <w:spacing w:line="312" w:lineRule="auto"/>
        <w:jc w:val="both"/>
        <w:rPr>
          <w:sz w:val="22"/>
          <w:szCs w:val="22"/>
        </w:rPr>
      </w:pPr>
    </w:p>
    <w:p w14:paraId="2874DF47" w14:textId="77777777" w:rsidR="00916CD4" w:rsidRDefault="00916CD4"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5F6F0121" w14:textId="734F3DBD" w:rsidR="00DC202F" w:rsidRDefault="00DC202F" w:rsidP="00DC202F">
      <w:pPr>
        <w:pStyle w:val="Odstavekseznama"/>
        <w:numPr>
          <w:ilvl w:val="0"/>
          <w:numId w:val="18"/>
        </w:numPr>
        <w:suppressAutoHyphens/>
        <w:autoSpaceDE w:val="0"/>
        <w:spacing w:line="312" w:lineRule="auto"/>
        <w:jc w:val="center"/>
        <w:rPr>
          <w:b/>
          <w:sz w:val="22"/>
          <w:szCs w:val="22"/>
        </w:rPr>
      </w:pPr>
      <w:r>
        <w:rPr>
          <w:b/>
          <w:sz w:val="22"/>
          <w:szCs w:val="22"/>
        </w:rPr>
        <w:lastRenderedPageBreak/>
        <w:t>č</w:t>
      </w:r>
      <w:r w:rsidR="00FD4F47" w:rsidRPr="000B5CB1">
        <w:rPr>
          <w:b/>
          <w:sz w:val="22"/>
          <w:szCs w:val="22"/>
        </w:rPr>
        <w:t>len</w:t>
      </w: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 xml:space="preserve">V primeru, da se ugotovi, da je pri izvedbi javnega naročila, na podlagi katerega je podpisan ta sporazum ali pri izvajanju tega sporazuma kdo v imenu ali na račun druge pogodbene stranke, predstavniku ali </w:t>
      </w:r>
      <w:r w:rsidRPr="000B5CB1">
        <w:rPr>
          <w:sz w:val="22"/>
          <w:szCs w:val="22"/>
        </w:rPr>
        <w:lastRenderedPageBreak/>
        <w:t>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lastRenderedPageBreak/>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61B33D59"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916CD4">
        <w:rPr>
          <w:sz w:val="22"/>
          <w:szCs w:val="22"/>
        </w:rPr>
        <w:t xml:space="preserve"> 4 let</w:t>
      </w:r>
      <w:r w:rsidR="00EF34AC">
        <w:rPr>
          <w:sz w:val="22"/>
          <w:szCs w:val="22"/>
        </w:rPr>
        <w:t>.</w:t>
      </w:r>
    </w:p>
    <w:p w14:paraId="48847C09" w14:textId="77777777" w:rsidR="001C7C6E" w:rsidRPr="000B5CB1" w:rsidRDefault="001C7C6E"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60476585" w:rsidR="00FD4F47" w:rsidRDefault="00FD4F47" w:rsidP="000D4BAF">
      <w:pPr>
        <w:spacing w:line="312" w:lineRule="auto"/>
        <w:jc w:val="both"/>
        <w:rPr>
          <w:b/>
          <w:sz w:val="22"/>
          <w:szCs w:val="22"/>
        </w:rPr>
      </w:pPr>
    </w:p>
    <w:p w14:paraId="2E0E8A64" w14:textId="7EDFE774" w:rsidR="00DA300F" w:rsidRDefault="00DA300F" w:rsidP="000D4BAF">
      <w:pPr>
        <w:spacing w:line="312" w:lineRule="auto"/>
        <w:jc w:val="both"/>
        <w:rPr>
          <w:b/>
          <w:sz w:val="22"/>
          <w:szCs w:val="22"/>
        </w:rPr>
      </w:pPr>
    </w:p>
    <w:p w14:paraId="6EBF5821" w14:textId="3DA4E818" w:rsidR="00DA300F" w:rsidRDefault="00DA300F" w:rsidP="000D4BAF">
      <w:pPr>
        <w:spacing w:line="312" w:lineRule="auto"/>
        <w:jc w:val="both"/>
        <w:rPr>
          <w:b/>
          <w:sz w:val="22"/>
          <w:szCs w:val="22"/>
        </w:rPr>
      </w:pPr>
    </w:p>
    <w:p w14:paraId="7A68AF2A" w14:textId="1D14E548" w:rsidR="00DA300F" w:rsidRDefault="00DA300F"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3B86B876"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90075">
        <w:rPr>
          <w:b/>
          <w:sz w:val="22"/>
          <w:szCs w:val="22"/>
        </w:rPr>
        <w:t>»</w:t>
      </w:r>
      <w:r w:rsidR="00E52A70">
        <w:rPr>
          <w:b/>
          <w:sz w:val="22"/>
          <w:szCs w:val="22"/>
        </w:rPr>
        <w:t xml:space="preserve"> DOBAVA </w:t>
      </w:r>
      <w:r w:rsidR="00E52A70">
        <w:rPr>
          <w:b/>
          <w:bCs/>
          <w:sz w:val="22"/>
          <w:szCs w:val="22"/>
        </w:rPr>
        <w:t>EMBALAŽE, REAGENTOV, ČAJEV, FARMACEVTSKIH SUBSTANC, KEMIKALIJ IN NEGOVALNE KOZMETIKE za obdobje 4 let</w:t>
      </w:r>
      <w:r w:rsidR="00E52A70">
        <w:rPr>
          <w:b/>
          <w:sz w:val="22"/>
          <w:szCs w:val="22"/>
        </w:rPr>
        <w:t xml:space="preserve"> </w:t>
      </w:r>
      <w:r w:rsidR="00390075">
        <w:rPr>
          <w:b/>
          <w:sz w:val="22"/>
          <w:szCs w:val="22"/>
        </w:rPr>
        <w: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3BDB10D7" w14:textId="77777777" w:rsidR="00EF738D" w:rsidRDefault="00EF738D" w:rsidP="000D4BAF">
      <w:pPr>
        <w:spacing w:line="312" w:lineRule="auto"/>
        <w:jc w:val="both"/>
        <w:rPr>
          <w:sz w:val="22"/>
          <w:szCs w:val="22"/>
        </w:rPr>
      </w:pPr>
    </w:p>
    <w:p w14:paraId="56670141" w14:textId="77777777" w:rsidR="00EF738D" w:rsidRDefault="00EF738D" w:rsidP="000D4BAF">
      <w:pPr>
        <w:spacing w:line="312" w:lineRule="auto"/>
        <w:jc w:val="both"/>
        <w:rPr>
          <w:sz w:val="22"/>
          <w:szCs w:val="22"/>
        </w:rPr>
      </w:pPr>
    </w:p>
    <w:p w14:paraId="71C3B07F" w14:textId="77777777" w:rsidR="00EF738D" w:rsidRDefault="00EF738D" w:rsidP="000D4BAF">
      <w:pPr>
        <w:spacing w:line="312" w:lineRule="auto"/>
        <w:jc w:val="both"/>
        <w:rPr>
          <w:sz w:val="22"/>
          <w:szCs w:val="22"/>
        </w:rPr>
      </w:pPr>
    </w:p>
    <w:p w14:paraId="4EAADF95" w14:textId="77777777" w:rsidR="00EF738D" w:rsidRDefault="00EF738D" w:rsidP="000D4BAF">
      <w:pPr>
        <w:spacing w:line="312" w:lineRule="auto"/>
        <w:jc w:val="both"/>
        <w:rPr>
          <w:sz w:val="22"/>
          <w:szCs w:val="22"/>
        </w:rPr>
      </w:pPr>
    </w:p>
    <w:p w14:paraId="7AEF31B6" w14:textId="77777777" w:rsidR="00EF738D" w:rsidRDefault="00EF738D" w:rsidP="000D4BAF">
      <w:pPr>
        <w:spacing w:line="312" w:lineRule="auto"/>
        <w:jc w:val="both"/>
        <w:rPr>
          <w:sz w:val="22"/>
          <w:szCs w:val="22"/>
        </w:rPr>
      </w:pPr>
    </w:p>
    <w:p w14:paraId="1EB18732" w14:textId="77777777" w:rsidR="00EF738D" w:rsidRDefault="00EF738D" w:rsidP="000D4BAF">
      <w:pPr>
        <w:spacing w:line="312" w:lineRule="auto"/>
        <w:jc w:val="both"/>
        <w:rPr>
          <w:sz w:val="22"/>
          <w:szCs w:val="22"/>
        </w:rPr>
      </w:pPr>
    </w:p>
    <w:p w14:paraId="5405CECB" w14:textId="77777777" w:rsidR="00EF738D" w:rsidRDefault="00EF738D" w:rsidP="000D4BAF">
      <w:pPr>
        <w:spacing w:line="312" w:lineRule="auto"/>
        <w:jc w:val="both"/>
        <w:rPr>
          <w:sz w:val="22"/>
          <w:szCs w:val="22"/>
        </w:rPr>
      </w:pPr>
    </w:p>
    <w:p w14:paraId="59707EA8" w14:textId="77777777" w:rsidR="00EF738D" w:rsidRDefault="00EF738D" w:rsidP="000D4BAF">
      <w:pPr>
        <w:spacing w:line="312" w:lineRule="auto"/>
        <w:jc w:val="both"/>
        <w:rPr>
          <w:sz w:val="22"/>
          <w:szCs w:val="22"/>
        </w:rPr>
      </w:pPr>
    </w:p>
    <w:p w14:paraId="649A5FED" w14:textId="77777777" w:rsidR="00EF738D" w:rsidRDefault="00EF738D" w:rsidP="000D4BAF">
      <w:pPr>
        <w:spacing w:line="312" w:lineRule="auto"/>
        <w:jc w:val="both"/>
        <w:rPr>
          <w:sz w:val="22"/>
          <w:szCs w:val="22"/>
        </w:rPr>
      </w:pPr>
    </w:p>
    <w:p w14:paraId="5B73C61A" w14:textId="77777777" w:rsidR="00916CD4" w:rsidRDefault="00916CD4" w:rsidP="000D4BAF">
      <w:pPr>
        <w:spacing w:line="312" w:lineRule="auto"/>
        <w:jc w:val="both"/>
        <w:rPr>
          <w:sz w:val="22"/>
          <w:szCs w:val="22"/>
        </w:rPr>
      </w:pPr>
    </w:p>
    <w:p w14:paraId="6F256979" w14:textId="77777777" w:rsidR="00916CD4" w:rsidRDefault="00916CD4" w:rsidP="000D4BAF">
      <w:pPr>
        <w:spacing w:line="312" w:lineRule="auto"/>
        <w:jc w:val="both"/>
        <w:rPr>
          <w:sz w:val="22"/>
          <w:szCs w:val="22"/>
        </w:rPr>
      </w:pPr>
    </w:p>
    <w:p w14:paraId="4A2291F4" w14:textId="77777777" w:rsidR="00916CD4" w:rsidRDefault="00916CD4" w:rsidP="000D4BAF">
      <w:pPr>
        <w:spacing w:line="312" w:lineRule="auto"/>
        <w:jc w:val="both"/>
        <w:rPr>
          <w:sz w:val="22"/>
          <w:szCs w:val="22"/>
        </w:rPr>
      </w:pPr>
    </w:p>
    <w:p w14:paraId="3D699F8D" w14:textId="77777777" w:rsidR="00916CD4" w:rsidRDefault="00916CD4" w:rsidP="000D4BAF">
      <w:pPr>
        <w:spacing w:line="312" w:lineRule="auto"/>
        <w:jc w:val="both"/>
        <w:rPr>
          <w:sz w:val="22"/>
          <w:szCs w:val="22"/>
        </w:rPr>
      </w:pPr>
    </w:p>
    <w:p w14:paraId="545C2499" w14:textId="77777777" w:rsidR="00916CD4" w:rsidRDefault="00916CD4" w:rsidP="000D4BAF">
      <w:pPr>
        <w:spacing w:line="312" w:lineRule="auto"/>
        <w:jc w:val="both"/>
        <w:rPr>
          <w:sz w:val="22"/>
          <w:szCs w:val="22"/>
        </w:rPr>
      </w:pPr>
    </w:p>
    <w:p w14:paraId="64FA36C2" w14:textId="77777777" w:rsidR="00916CD4" w:rsidRDefault="00916CD4" w:rsidP="000D4BAF">
      <w:pPr>
        <w:spacing w:line="312" w:lineRule="auto"/>
        <w:jc w:val="both"/>
        <w:rPr>
          <w:sz w:val="22"/>
          <w:szCs w:val="22"/>
        </w:rPr>
      </w:pPr>
    </w:p>
    <w:p w14:paraId="029C29D6" w14:textId="77777777" w:rsidR="00916CD4" w:rsidRDefault="00916CD4" w:rsidP="000D4BAF">
      <w:pPr>
        <w:spacing w:line="312" w:lineRule="auto"/>
        <w:jc w:val="both"/>
        <w:rPr>
          <w:sz w:val="22"/>
          <w:szCs w:val="22"/>
        </w:rPr>
      </w:pPr>
    </w:p>
    <w:p w14:paraId="0FB6DE28" w14:textId="77777777" w:rsidR="00916CD4" w:rsidRDefault="00916CD4" w:rsidP="000D4BAF">
      <w:pPr>
        <w:spacing w:line="312" w:lineRule="auto"/>
        <w:jc w:val="both"/>
        <w:rPr>
          <w:sz w:val="22"/>
          <w:szCs w:val="22"/>
        </w:rPr>
      </w:pPr>
    </w:p>
    <w:p w14:paraId="32566F8C" w14:textId="77777777" w:rsidR="00916CD4" w:rsidRDefault="00916CD4" w:rsidP="000D4BAF">
      <w:pPr>
        <w:spacing w:line="312" w:lineRule="auto"/>
        <w:jc w:val="both"/>
        <w:rPr>
          <w:sz w:val="22"/>
          <w:szCs w:val="22"/>
        </w:rPr>
      </w:pPr>
    </w:p>
    <w:p w14:paraId="1EAEFE42" w14:textId="77777777" w:rsidR="00916CD4" w:rsidRDefault="00916CD4" w:rsidP="000D4BAF">
      <w:pPr>
        <w:spacing w:line="312" w:lineRule="auto"/>
        <w:jc w:val="both"/>
        <w:rPr>
          <w:sz w:val="22"/>
          <w:szCs w:val="22"/>
        </w:rPr>
      </w:pPr>
    </w:p>
    <w:p w14:paraId="1B74111A" w14:textId="77777777" w:rsidR="00916CD4" w:rsidRDefault="00916CD4" w:rsidP="000D4BAF">
      <w:pPr>
        <w:spacing w:line="312" w:lineRule="auto"/>
        <w:jc w:val="both"/>
        <w:rPr>
          <w:sz w:val="22"/>
          <w:szCs w:val="22"/>
        </w:rPr>
      </w:pPr>
    </w:p>
    <w:p w14:paraId="585E1366" w14:textId="77777777" w:rsidR="00916CD4" w:rsidRDefault="00916CD4" w:rsidP="000D4BAF">
      <w:pPr>
        <w:spacing w:line="312" w:lineRule="auto"/>
        <w:jc w:val="both"/>
        <w:rPr>
          <w:sz w:val="22"/>
          <w:szCs w:val="22"/>
        </w:rPr>
      </w:pPr>
    </w:p>
    <w:p w14:paraId="27D27FC6" w14:textId="77777777" w:rsidR="00916CD4" w:rsidRDefault="00916CD4" w:rsidP="000D4BAF">
      <w:pPr>
        <w:spacing w:line="312" w:lineRule="auto"/>
        <w:jc w:val="both"/>
        <w:rPr>
          <w:sz w:val="22"/>
          <w:szCs w:val="22"/>
        </w:rPr>
      </w:pPr>
    </w:p>
    <w:p w14:paraId="349773EE" w14:textId="77777777" w:rsidR="00916CD4" w:rsidRDefault="00916CD4" w:rsidP="000D4BAF">
      <w:pPr>
        <w:spacing w:line="312" w:lineRule="auto"/>
        <w:jc w:val="both"/>
        <w:rPr>
          <w:sz w:val="22"/>
          <w:szCs w:val="22"/>
        </w:rPr>
      </w:pPr>
    </w:p>
    <w:p w14:paraId="18234F02" w14:textId="77777777" w:rsidR="00916CD4" w:rsidRDefault="00916CD4" w:rsidP="000D4BAF">
      <w:pPr>
        <w:spacing w:line="312" w:lineRule="auto"/>
        <w:jc w:val="both"/>
        <w:rPr>
          <w:sz w:val="22"/>
          <w:szCs w:val="22"/>
        </w:rPr>
      </w:pPr>
    </w:p>
    <w:p w14:paraId="54B10E5A" w14:textId="77777777" w:rsidR="00916CD4" w:rsidRDefault="00916CD4" w:rsidP="000D4BAF">
      <w:pPr>
        <w:spacing w:line="312" w:lineRule="auto"/>
        <w:jc w:val="both"/>
        <w:rPr>
          <w:sz w:val="22"/>
          <w:szCs w:val="22"/>
        </w:rPr>
      </w:pPr>
    </w:p>
    <w:p w14:paraId="06F2BCE0" w14:textId="77777777" w:rsidR="00916CD4" w:rsidRDefault="00916CD4" w:rsidP="000D4BAF">
      <w:pPr>
        <w:spacing w:line="312" w:lineRule="auto"/>
        <w:jc w:val="both"/>
        <w:rPr>
          <w:sz w:val="22"/>
          <w:szCs w:val="22"/>
        </w:rPr>
      </w:pPr>
    </w:p>
    <w:p w14:paraId="4408E8CD" w14:textId="77777777" w:rsidR="00916CD4" w:rsidRDefault="00916CD4" w:rsidP="000D4BAF">
      <w:pPr>
        <w:spacing w:line="312" w:lineRule="auto"/>
        <w:jc w:val="both"/>
        <w:rPr>
          <w:sz w:val="22"/>
          <w:szCs w:val="22"/>
        </w:rPr>
      </w:pPr>
    </w:p>
    <w:p w14:paraId="08F8B410" w14:textId="77777777" w:rsidR="00916CD4" w:rsidRDefault="00916CD4" w:rsidP="000D4BAF">
      <w:pPr>
        <w:spacing w:line="312" w:lineRule="auto"/>
        <w:jc w:val="both"/>
        <w:rPr>
          <w:sz w:val="22"/>
          <w:szCs w:val="22"/>
        </w:rPr>
      </w:pPr>
    </w:p>
    <w:p w14:paraId="2419B309" w14:textId="77777777" w:rsidR="00916CD4" w:rsidRDefault="00916CD4" w:rsidP="000D4BAF">
      <w:pPr>
        <w:spacing w:line="312" w:lineRule="auto"/>
        <w:jc w:val="both"/>
        <w:rPr>
          <w:sz w:val="22"/>
          <w:szCs w:val="22"/>
        </w:rPr>
      </w:pPr>
    </w:p>
    <w:p w14:paraId="67096DE5" w14:textId="77777777" w:rsidR="00916CD4" w:rsidRDefault="00916CD4" w:rsidP="000D4BAF">
      <w:pPr>
        <w:spacing w:line="312" w:lineRule="auto"/>
        <w:jc w:val="both"/>
        <w:rPr>
          <w:sz w:val="22"/>
          <w:szCs w:val="22"/>
        </w:rPr>
      </w:pPr>
    </w:p>
    <w:p w14:paraId="3003F86F" w14:textId="77777777" w:rsidR="00916CD4" w:rsidRDefault="00916CD4" w:rsidP="000D4BAF">
      <w:pPr>
        <w:spacing w:line="312" w:lineRule="auto"/>
        <w:jc w:val="both"/>
        <w:rPr>
          <w:sz w:val="22"/>
          <w:szCs w:val="22"/>
        </w:rPr>
      </w:pPr>
    </w:p>
    <w:p w14:paraId="7CBD7411" w14:textId="77777777" w:rsidR="00916CD4" w:rsidRDefault="00916CD4" w:rsidP="000D4BAF">
      <w:pPr>
        <w:spacing w:line="312" w:lineRule="auto"/>
        <w:jc w:val="both"/>
        <w:rPr>
          <w:sz w:val="22"/>
          <w:szCs w:val="22"/>
        </w:rPr>
      </w:pPr>
    </w:p>
    <w:p w14:paraId="1946927D" w14:textId="77777777" w:rsidR="00916CD4" w:rsidRDefault="00916CD4" w:rsidP="000D4BAF">
      <w:pPr>
        <w:spacing w:line="312" w:lineRule="auto"/>
        <w:jc w:val="both"/>
        <w:rPr>
          <w:sz w:val="22"/>
          <w:szCs w:val="22"/>
        </w:rPr>
      </w:pPr>
    </w:p>
    <w:p w14:paraId="7FEDE899" w14:textId="77777777" w:rsidR="00EF738D" w:rsidRDefault="00EF738D" w:rsidP="000D4BAF">
      <w:pPr>
        <w:spacing w:line="312" w:lineRule="auto"/>
        <w:jc w:val="both"/>
        <w:rPr>
          <w:sz w:val="22"/>
          <w:szCs w:val="22"/>
        </w:rPr>
      </w:pPr>
    </w:p>
    <w:p w14:paraId="792BC0C4" w14:textId="77777777" w:rsidR="00EF738D" w:rsidRDefault="00EF738D" w:rsidP="000D4BAF">
      <w:pPr>
        <w:spacing w:line="312" w:lineRule="auto"/>
        <w:jc w:val="both"/>
        <w:rPr>
          <w:sz w:val="22"/>
          <w:szCs w:val="22"/>
        </w:rPr>
      </w:pPr>
    </w:p>
    <w:p w14:paraId="026DB3A1" w14:textId="77777777" w:rsidR="00916CD4" w:rsidRDefault="00916CD4" w:rsidP="000D4BAF">
      <w:pPr>
        <w:spacing w:line="312" w:lineRule="auto"/>
        <w:jc w:val="both"/>
        <w:rPr>
          <w:sz w:val="22"/>
          <w:szCs w:val="22"/>
        </w:rPr>
      </w:pPr>
    </w:p>
    <w:p w14:paraId="63D1ED06" w14:textId="436E883F" w:rsidR="00A24212" w:rsidRPr="000B5CB1" w:rsidRDefault="00A24212" w:rsidP="000D4BAF">
      <w:pPr>
        <w:spacing w:line="312" w:lineRule="auto"/>
        <w:jc w:val="both"/>
        <w:rPr>
          <w:b/>
          <w:bCs/>
          <w:sz w:val="22"/>
          <w:szCs w:val="22"/>
        </w:rPr>
      </w:pPr>
      <w:r w:rsidRPr="000B5CB1">
        <w:rPr>
          <w:b/>
          <w:bCs/>
          <w:sz w:val="22"/>
          <w:szCs w:val="22"/>
        </w:rPr>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19C0450D" w:rsidR="00A24212" w:rsidRPr="000B5CB1" w:rsidRDefault="00A24212" w:rsidP="000D4BAF">
      <w:pPr>
        <w:spacing w:line="312" w:lineRule="auto"/>
        <w:jc w:val="both"/>
        <w:rPr>
          <w:sz w:val="22"/>
          <w:szCs w:val="22"/>
        </w:rPr>
      </w:pPr>
      <w:r w:rsidRPr="000B5CB1">
        <w:rPr>
          <w:sz w:val="22"/>
          <w:szCs w:val="22"/>
        </w:rPr>
        <w:t xml:space="preserve">V postopku oddaje javnega naročila </w:t>
      </w:r>
      <w:r w:rsidR="00E52A70">
        <w:rPr>
          <w:sz w:val="22"/>
          <w:szCs w:val="22"/>
        </w:rPr>
        <w:t>DOBAVA EMBALAŽE, REAGENTOV, ČAJEV, »FARMACEVTSKIH SUBSTANC, KEMIKALIJ IN NEGOVALNE KOZMETIKE za obdobje 4 let«</w:t>
      </w:r>
      <w:r w:rsidRPr="000B5CB1">
        <w:rPr>
          <w:sz w:val="22"/>
          <w:szCs w:val="22"/>
        </w:rPr>
        <w:t>, objavljen na Portalu javnih naročil pod  št. objave JN____/20</w:t>
      </w:r>
      <w:r w:rsidR="001C7C6E">
        <w:rPr>
          <w:sz w:val="22"/>
          <w:szCs w:val="22"/>
        </w:rPr>
        <w:t>25</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8200" w:type="dxa"/>
        <w:tblCellMar>
          <w:left w:w="70" w:type="dxa"/>
          <w:right w:w="70" w:type="dxa"/>
        </w:tblCellMar>
        <w:tblLook w:val="04A0" w:firstRow="1" w:lastRow="0" w:firstColumn="1" w:lastColumn="0" w:noHBand="0" w:noVBand="1"/>
      </w:tblPr>
      <w:tblGrid>
        <w:gridCol w:w="640"/>
        <w:gridCol w:w="2980"/>
        <w:gridCol w:w="1700"/>
        <w:gridCol w:w="2880"/>
      </w:tblGrid>
      <w:tr w:rsidR="00E52A70" w:rsidRPr="00E52A70" w14:paraId="5C158701" w14:textId="77777777" w:rsidTr="00E52A70">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ECAE7" w14:textId="77777777" w:rsidR="00E52A70" w:rsidRPr="00492F9E" w:rsidRDefault="00E52A70" w:rsidP="00E52A70">
            <w:pPr>
              <w:rPr>
                <w:rFonts w:ascii="Calibri" w:hAnsi="Calibri" w:cs="Calibri"/>
                <w:b/>
                <w:bCs/>
                <w:color w:val="000000"/>
                <w:sz w:val="22"/>
                <w:szCs w:val="22"/>
              </w:rPr>
            </w:pPr>
            <w:r w:rsidRPr="00492F9E">
              <w:rPr>
                <w:rFonts w:ascii="Calibri" w:hAnsi="Calibri" w:cs="Calibri"/>
                <w:b/>
                <w:bCs/>
                <w:color w:val="000000"/>
                <w:sz w:val="22"/>
                <w:szCs w:val="22"/>
              </w:rPr>
              <w:t>Sklop</w:t>
            </w:r>
          </w:p>
        </w:tc>
        <w:tc>
          <w:tcPr>
            <w:tcW w:w="2980" w:type="dxa"/>
            <w:tcBorders>
              <w:top w:val="single" w:sz="4" w:space="0" w:color="auto"/>
              <w:left w:val="nil"/>
              <w:bottom w:val="single" w:sz="4" w:space="0" w:color="auto"/>
              <w:right w:val="single" w:sz="4" w:space="0" w:color="auto"/>
            </w:tcBorders>
            <w:shd w:val="clear" w:color="auto" w:fill="auto"/>
            <w:noWrap/>
            <w:vAlign w:val="center"/>
            <w:hideMark/>
          </w:tcPr>
          <w:p w14:paraId="78DAC60C" w14:textId="77777777" w:rsidR="00E52A70" w:rsidRPr="00492F9E" w:rsidRDefault="00E52A70" w:rsidP="00E52A70">
            <w:pPr>
              <w:jc w:val="center"/>
              <w:rPr>
                <w:rFonts w:ascii="Calibri" w:hAnsi="Calibri" w:cs="Calibri"/>
                <w:b/>
                <w:bCs/>
                <w:color w:val="000000"/>
                <w:sz w:val="22"/>
                <w:szCs w:val="22"/>
              </w:rPr>
            </w:pPr>
            <w:r w:rsidRPr="00492F9E">
              <w:rPr>
                <w:rFonts w:ascii="Calibri" w:hAnsi="Calibri" w:cs="Calibri"/>
                <w:b/>
                <w:bCs/>
                <w:color w:val="000000"/>
                <w:sz w:val="22"/>
                <w:szCs w:val="22"/>
              </w:rPr>
              <w:t>Vrednost v EUR brez DDV 4 leta</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14:paraId="7BECBB28" w14:textId="77777777" w:rsidR="00E52A70" w:rsidRPr="00492F9E" w:rsidRDefault="00E52A70" w:rsidP="00E52A70">
            <w:pPr>
              <w:jc w:val="center"/>
              <w:rPr>
                <w:rFonts w:ascii="Calibri" w:hAnsi="Calibri" w:cs="Calibri"/>
                <w:b/>
                <w:bCs/>
                <w:color w:val="000000"/>
                <w:sz w:val="22"/>
                <w:szCs w:val="22"/>
              </w:rPr>
            </w:pPr>
            <w:r w:rsidRPr="00492F9E">
              <w:rPr>
                <w:rFonts w:ascii="Calibri" w:hAnsi="Calibri" w:cs="Calibri"/>
                <w:b/>
                <w:bCs/>
                <w:color w:val="000000"/>
                <w:sz w:val="22"/>
                <w:szCs w:val="22"/>
              </w:rPr>
              <w:t>Vrednost DDV</w:t>
            </w:r>
          </w:p>
        </w:tc>
        <w:tc>
          <w:tcPr>
            <w:tcW w:w="2880" w:type="dxa"/>
            <w:tcBorders>
              <w:top w:val="single" w:sz="4" w:space="0" w:color="auto"/>
              <w:left w:val="nil"/>
              <w:bottom w:val="single" w:sz="4" w:space="0" w:color="auto"/>
              <w:right w:val="single" w:sz="4" w:space="0" w:color="auto"/>
            </w:tcBorders>
            <w:shd w:val="clear" w:color="auto" w:fill="auto"/>
            <w:noWrap/>
            <w:vAlign w:val="center"/>
            <w:hideMark/>
          </w:tcPr>
          <w:p w14:paraId="43D4F706" w14:textId="77777777" w:rsidR="00E52A70" w:rsidRPr="00492F9E" w:rsidRDefault="00E52A70" w:rsidP="00E52A70">
            <w:pPr>
              <w:jc w:val="center"/>
              <w:rPr>
                <w:rFonts w:ascii="Calibri" w:hAnsi="Calibri" w:cs="Calibri"/>
                <w:b/>
                <w:bCs/>
                <w:color w:val="000000"/>
                <w:sz w:val="22"/>
                <w:szCs w:val="22"/>
              </w:rPr>
            </w:pPr>
            <w:r w:rsidRPr="00492F9E">
              <w:rPr>
                <w:rFonts w:ascii="Calibri" w:hAnsi="Calibri" w:cs="Calibri"/>
                <w:b/>
                <w:bCs/>
                <w:color w:val="000000"/>
                <w:sz w:val="22"/>
                <w:szCs w:val="22"/>
              </w:rPr>
              <w:t>Vrednost v EUR z DDV 4 letna</w:t>
            </w:r>
          </w:p>
        </w:tc>
      </w:tr>
      <w:tr w:rsidR="00E52A70" w:rsidRPr="00E52A70" w14:paraId="05E655A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0E92BC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w:t>
            </w:r>
          </w:p>
        </w:tc>
        <w:tc>
          <w:tcPr>
            <w:tcW w:w="2980" w:type="dxa"/>
            <w:tcBorders>
              <w:top w:val="nil"/>
              <w:left w:val="nil"/>
              <w:bottom w:val="single" w:sz="4" w:space="0" w:color="auto"/>
              <w:right w:val="single" w:sz="4" w:space="0" w:color="auto"/>
            </w:tcBorders>
            <w:shd w:val="clear" w:color="auto" w:fill="auto"/>
            <w:noWrap/>
            <w:vAlign w:val="bottom"/>
            <w:hideMark/>
          </w:tcPr>
          <w:p w14:paraId="4C42034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B85AB2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2035BD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D16A28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71349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w:t>
            </w:r>
          </w:p>
        </w:tc>
        <w:tc>
          <w:tcPr>
            <w:tcW w:w="2980" w:type="dxa"/>
            <w:tcBorders>
              <w:top w:val="nil"/>
              <w:left w:val="nil"/>
              <w:bottom w:val="single" w:sz="4" w:space="0" w:color="auto"/>
              <w:right w:val="single" w:sz="4" w:space="0" w:color="auto"/>
            </w:tcBorders>
            <w:shd w:val="clear" w:color="auto" w:fill="auto"/>
            <w:noWrap/>
            <w:vAlign w:val="bottom"/>
            <w:hideMark/>
          </w:tcPr>
          <w:p w14:paraId="41FBA34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DB2CE2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F9B8A5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07F9269"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86662D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3</w:t>
            </w:r>
          </w:p>
        </w:tc>
        <w:tc>
          <w:tcPr>
            <w:tcW w:w="2980" w:type="dxa"/>
            <w:tcBorders>
              <w:top w:val="nil"/>
              <w:left w:val="nil"/>
              <w:bottom w:val="single" w:sz="4" w:space="0" w:color="auto"/>
              <w:right w:val="single" w:sz="4" w:space="0" w:color="auto"/>
            </w:tcBorders>
            <w:shd w:val="clear" w:color="auto" w:fill="auto"/>
            <w:noWrap/>
            <w:vAlign w:val="bottom"/>
            <w:hideMark/>
          </w:tcPr>
          <w:p w14:paraId="4AEBDD9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5A0451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0866FE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7343BB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920A76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4</w:t>
            </w:r>
          </w:p>
        </w:tc>
        <w:tc>
          <w:tcPr>
            <w:tcW w:w="2980" w:type="dxa"/>
            <w:tcBorders>
              <w:top w:val="nil"/>
              <w:left w:val="nil"/>
              <w:bottom w:val="single" w:sz="4" w:space="0" w:color="auto"/>
              <w:right w:val="single" w:sz="4" w:space="0" w:color="auto"/>
            </w:tcBorders>
            <w:shd w:val="clear" w:color="auto" w:fill="auto"/>
            <w:noWrap/>
            <w:vAlign w:val="bottom"/>
            <w:hideMark/>
          </w:tcPr>
          <w:p w14:paraId="74C2F6E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685F54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C1F48B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1FDD9C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E3A2A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5</w:t>
            </w:r>
          </w:p>
        </w:tc>
        <w:tc>
          <w:tcPr>
            <w:tcW w:w="2980" w:type="dxa"/>
            <w:tcBorders>
              <w:top w:val="nil"/>
              <w:left w:val="nil"/>
              <w:bottom w:val="single" w:sz="4" w:space="0" w:color="auto"/>
              <w:right w:val="single" w:sz="4" w:space="0" w:color="auto"/>
            </w:tcBorders>
            <w:shd w:val="clear" w:color="auto" w:fill="auto"/>
            <w:noWrap/>
            <w:vAlign w:val="bottom"/>
            <w:hideMark/>
          </w:tcPr>
          <w:p w14:paraId="4CE41CA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62C757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2A3D3B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27EFB8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297F63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6</w:t>
            </w:r>
          </w:p>
        </w:tc>
        <w:tc>
          <w:tcPr>
            <w:tcW w:w="2980" w:type="dxa"/>
            <w:tcBorders>
              <w:top w:val="nil"/>
              <w:left w:val="nil"/>
              <w:bottom w:val="single" w:sz="4" w:space="0" w:color="auto"/>
              <w:right w:val="single" w:sz="4" w:space="0" w:color="auto"/>
            </w:tcBorders>
            <w:shd w:val="clear" w:color="auto" w:fill="auto"/>
            <w:noWrap/>
            <w:vAlign w:val="bottom"/>
            <w:hideMark/>
          </w:tcPr>
          <w:p w14:paraId="0ACD76D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756092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AA9E33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DC19ED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C84C44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7</w:t>
            </w:r>
          </w:p>
        </w:tc>
        <w:tc>
          <w:tcPr>
            <w:tcW w:w="2980" w:type="dxa"/>
            <w:tcBorders>
              <w:top w:val="nil"/>
              <w:left w:val="nil"/>
              <w:bottom w:val="single" w:sz="4" w:space="0" w:color="auto"/>
              <w:right w:val="single" w:sz="4" w:space="0" w:color="auto"/>
            </w:tcBorders>
            <w:shd w:val="clear" w:color="auto" w:fill="auto"/>
            <w:noWrap/>
            <w:vAlign w:val="bottom"/>
            <w:hideMark/>
          </w:tcPr>
          <w:p w14:paraId="1C6BE91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2DAABE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A021A8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FA336B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7F67A9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8</w:t>
            </w:r>
          </w:p>
        </w:tc>
        <w:tc>
          <w:tcPr>
            <w:tcW w:w="2980" w:type="dxa"/>
            <w:tcBorders>
              <w:top w:val="nil"/>
              <w:left w:val="nil"/>
              <w:bottom w:val="single" w:sz="4" w:space="0" w:color="auto"/>
              <w:right w:val="single" w:sz="4" w:space="0" w:color="auto"/>
            </w:tcBorders>
            <w:shd w:val="clear" w:color="auto" w:fill="auto"/>
            <w:noWrap/>
            <w:vAlign w:val="bottom"/>
            <w:hideMark/>
          </w:tcPr>
          <w:p w14:paraId="65CAA5D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A48E38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94E65C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A2E127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376155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9</w:t>
            </w:r>
          </w:p>
        </w:tc>
        <w:tc>
          <w:tcPr>
            <w:tcW w:w="2980" w:type="dxa"/>
            <w:tcBorders>
              <w:top w:val="nil"/>
              <w:left w:val="nil"/>
              <w:bottom w:val="single" w:sz="4" w:space="0" w:color="auto"/>
              <w:right w:val="single" w:sz="4" w:space="0" w:color="auto"/>
            </w:tcBorders>
            <w:shd w:val="clear" w:color="auto" w:fill="auto"/>
            <w:noWrap/>
            <w:vAlign w:val="bottom"/>
            <w:hideMark/>
          </w:tcPr>
          <w:p w14:paraId="341E94A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439E53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C1C712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45667A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487B15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10</w:t>
            </w:r>
          </w:p>
        </w:tc>
        <w:tc>
          <w:tcPr>
            <w:tcW w:w="2980" w:type="dxa"/>
            <w:tcBorders>
              <w:top w:val="nil"/>
              <w:left w:val="nil"/>
              <w:bottom w:val="single" w:sz="4" w:space="0" w:color="auto"/>
              <w:right w:val="single" w:sz="4" w:space="0" w:color="auto"/>
            </w:tcBorders>
            <w:shd w:val="clear" w:color="auto" w:fill="auto"/>
            <w:noWrap/>
            <w:vAlign w:val="bottom"/>
            <w:hideMark/>
          </w:tcPr>
          <w:p w14:paraId="34AAC9A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706888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0B03E6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EE3AD4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1D27B8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11</w:t>
            </w:r>
          </w:p>
        </w:tc>
        <w:tc>
          <w:tcPr>
            <w:tcW w:w="2980" w:type="dxa"/>
            <w:tcBorders>
              <w:top w:val="nil"/>
              <w:left w:val="nil"/>
              <w:bottom w:val="single" w:sz="4" w:space="0" w:color="auto"/>
              <w:right w:val="single" w:sz="4" w:space="0" w:color="auto"/>
            </w:tcBorders>
            <w:shd w:val="clear" w:color="auto" w:fill="auto"/>
            <w:noWrap/>
            <w:vAlign w:val="bottom"/>
            <w:hideMark/>
          </w:tcPr>
          <w:p w14:paraId="32D8F2E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7EB8F9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2F1520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7E3754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F7B707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12</w:t>
            </w:r>
          </w:p>
        </w:tc>
        <w:tc>
          <w:tcPr>
            <w:tcW w:w="2980" w:type="dxa"/>
            <w:tcBorders>
              <w:top w:val="nil"/>
              <w:left w:val="nil"/>
              <w:bottom w:val="single" w:sz="4" w:space="0" w:color="auto"/>
              <w:right w:val="single" w:sz="4" w:space="0" w:color="auto"/>
            </w:tcBorders>
            <w:shd w:val="clear" w:color="auto" w:fill="auto"/>
            <w:noWrap/>
            <w:vAlign w:val="bottom"/>
            <w:hideMark/>
          </w:tcPr>
          <w:p w14:paraId="2D9709E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663E05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0A292B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D04157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C164BB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13</w:t>
            </w:r>
          </w:p>
        </w:tc>
        <w:tc>
          <w:tcPr>
            <w:tcW w:w="2980" w:type="dxa"/>
            <w:tcBorders>
              <w:top w:val="nil"/>
              <w:left w:val="nil"/>
              <w:bottom w:val="single" w:sz="4" w:space="0" w:color="auto"/>
              <w:right w:val="single" w:sz="4" w:space="0" w:color="auto"/>
            </w:tcBorders>
            <w:shd w:val="clear" w:color="auto" w:fill="auto"/>
            <w:noWrap/>
            <w:vAlign w:val="bottom"/>
            <w:hideMark/>
          </w:tcPr>
          <w:p w14:paraId="7E63135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9EA515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D3E605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5B2170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B796D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14</w:t>
            </w:r>
          </w:p>
        </w:tc>
        <w:tc>
          <w:tcPr>
            <w:tcW w:w="2980" w:type="dxa"/>
            <w:tcBorders>
              <w:top w:val="nil"/>
              <w:left w:val="nil"/>
              <w:bottom w:val="single" w:sz="4" w:space="0" w:color="auto"/>
              <w:right w:val="single" w:sz="4" w:space="0" w:color="auto"/>
            </w:tcBorders>
            <w:shd w:val="clear" w:color="auto" w:fill="auto"/>
            <w:noWrap/>
            <w:vAlign w:val="bottom"/>
            <w:hideMark/>
          </w:tcPr>
          <w:p w14:paraId="4E22D3E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928337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64A267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9E849D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C29DD5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15</w:t>
            </w:r>
          </w:p>
        </w:tc>
        <w:tc>
          <w:tcPr>
            <w:tcW w:w="2980" w:type="dxa"/>
            <w:tcBorders>
              <w:top w:val="nil"/>
              <w:left w:val="nil"/>
              <w:bottom w:val="single" w:sz="4" w:space="0" w:color="auto"/>
              <w:right w:val="single" w:sz="4" w:space="0" w:color="auto"/>
            </w:tcBorders>
            <w:shd w:val="clear" w:color="auto" w:fill="auto"/>
            <w:noWrap/>
            <w:vAlign w:val="bottom"/>
            <w:hideMark/>
          </w:tcPr>
          <w:p w14:paraId="6D1DAAE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63308D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EE7B3C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7358FEE"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F6646B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16</w:t>
            </w:r>
          </w:p>
        </w:tc>
        <w:tc>
          <w:tcPr>
            <w:tcW w:w="2980" w:type="dxa"/>
            <w:tcBorders>
              <w:top w:val="nil"/>
              <w:left w:val="nil"/>
              <w:bottom w:val="single" w:sz="4" w:space="0" w:color="auto"/>
              <w:right w:val="single" w:sz="4" w:space="0" w:color="auto"/>
            </w:tcBorders>
            <w:shd w:val="clear" w:color="auto" w:fill="auto"/>
            <w:noWrap/>
            <w:vAlign w:val="bottom"/>
            <w:hideMark/>
          </w:tcPr>
          <w:p w14:paraId="61B4243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6DD1E6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BE33A0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B1F63A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CDF8DA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17</w:t>
            </w:r>
          </w:p>
        </w:tc>
        <w:tc>
          <w:tcPr>
            <w:tcW w:w="2980" w:type="dxa"/>
            <w:tcBorders>
              <w:top w:val="nil"/>
              <w:left w:val="nil"/>
              <w:bottom w:val="single" w:sz="4" w:space="0" w:color="auto"/>
              <w:right w:val="single" w:sz="4" w:space="0" w:color="auto"/>
            </w:tcBorders>
            <w:shd w:val="clear" w:color="auto" w:fill="auto"/>
            <w:noWrap/>
            <w:vAlign w:val="bottom"/>
            <w:hideMark/>
          </w:tcPr>
          <w:p w14:paraId="6749301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DC754B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30B148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3C8D8C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E3F952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18</w:t>
            </w:r>
          </w:p>
        </w:tc>
        <w:tc>
          <w:tcPr>
            <w:tcW w:w="2980" w:type="dxa"/>
            <w:tcBorders>
              <w:top w:val="nil"/>
              <w:left w:val="nil"/>
              <w:bottom w:val="single" w:sz="4" w:space="0" w:color="auto"/>
              <w:right w:val="single" w:sz="4" w:space="0" w:color="auto"/>
            </w:tcBorders>
            <w:shd w:val="clear" w:color="auto" w:fill="auto"/>
            <w:noWrap/>
            <w:vAlign w:val="bottom"/>
            <w:hideMark/>
          </w:tcPr>
          <w:p w14:paraId="2849C09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06DA53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967F25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8BDD8F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B306CB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19</w:t>
            </w:r>
          </w:p>
        </w:tc>
        <w:tc>
          <w:tcPr>
            <w:tcW w:w="2980" w:type="dxa"/>
            <w:tcBorders>
              <w:top w:val="nil"/>
              <w:left w:val="nil"/>
              <w:bottom w:val="single" w:sz="4" w:space="0" w:color="auto"/>
              <w:right w:val="single" w:sz="4" w:space="0" w:color="auto"/>
            </w:tcBorders>
            <w:shd w:val="clear" w:color="auto" w:fill="auto"/>
            <w:noWrap/>
            <w:vAlign w:val="bottom"/>
            <w:hideMark/>
          </w:tcPr>
          <w:p w14:paraId="3BC73A9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520716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8AA4FA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BD3375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63835E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20</w:t>
            </w:r>
          </w:p>
        </w:tc>
        <w:tc>
          <w:tcPr>
            <w:tcW w:w="2980" w:type="dxa"/>
            <w:tcBorders>
              <w:top w:val="nil"/>
              <w:left w:val="nil"/>
              <w:bottom w:val="single" w:sz="4" w:space="0" w:color="auto"/>
              <w:right w:val="single" w:sz="4" w:space="0" w:color="auto"/>
            </w:tcBorders>
            <w:shd w:val="clear" w:color="auto" w:fill="auto"/>
            <w:noWrap/>
            <w:vAlign w:val="bottom"/>
            <w:hideMark/>
          </w:tcPr>
          <w:p w14:paraId="0579643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D05944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A153D0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29557B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FE0F5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21</w:t>
            </w:r>
          </w:p>
        </w:tc>
        <w:tc>
          <w:tcPr>
            <w:tcW w:w="2980" w:type="dxa"/>
            <w:tcBorders>
              <w:top w:val="nil"/>
              <w:left w:val="nil"/>
              <w:bottom w:val="single" w:sz="4" w:space="0" w:color="auto"/>
              <w:right w:val="single" w:sz="4" w:space="0" w:color="auto"/>
            </w:tcBorders>
            <w:shd w:val="clear" w:color="auto" w:fill="auto"/>
            <w:noWrap/>
            <w:vAlign w:val="bottom"/>
            <w:hideMark/>
          </w:tcPr>
          <w:p w14:paraId="7D9F728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8FA149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CF4B37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6FE906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653A50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22</w:t>
            </w:r>
          </w:p>
        </w:tc>
        <w:tc>
          <w:tcPr>
            <w:tcW w:w="2980" w:type="dxa"/>
            <w:tcBorders>
              <w:top w:val="nil"/>
              <w:left w:val="nil"/>
              <w:bottom w:val="single" w:sz="4" w:space="0" w:color="auto"/>
              <w:right w:val="single" w:sz="4" w:space="0" w:color="auto"/>
            </w:tcBorders>
            <w:shd w:val="clear" w:color="auto" w:fill="auto"/>
            <w:noWrap/>
            <w:vAlign w:val="bottom"/>
            <w:hideMark/>
          </w:tcPr>
          <w:p w14:paraId="71EF06A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9DF6AA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B0C03E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A82568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EF6B74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23</w:t>
            </w:r>
          </w:p>
        </w:tc>
        <w:tc>
          <w:tcPr>
            <w:tcW w:w="2980" w:type="dxa"/>
            <w:tcBorders>
              <w:top w:val="nil"/>
              <w:left w:val="nil"/>
              <w:bottom w:val="single" w:sz="4" w:space="0" w:color="auto"/>
              <w:right w:val="single" w:sz="4" w:space="0" w:color="auto"/>
            </w:tcBorders>
            <w:shd w:val="clear" w:color="auto" w:fill="auto"/>
            <w:noWrap/>
            <w:vAlign w:val="bottom"/>
            <w:hideMark/>
          </w:tcPr>
          <w:p w14:paraId="69E2F6C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32279D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CA96B3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C27A48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53F1C9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24</w:t>
            </w:r>
          </w:p>
        </w:tc>
        <w:tc>
          <w:tcPr>
            <w:tcW w:w="2980" w:type="dxa"/>
            <w:tcBorders>
              <w:top w:val="nil"/>
              <w:left w:val="nil"/>
              <w:bottom w:val="single" w:sz="4" w:space="0" w:color="auto"/>
              <w:right w:val="single" w:sz="4" w:space="0" w:color="auto"/>
            </w:tcBorders>
            <w:shd w:val="clear" w:color="auto" w:fill="auto"/>
            <w:noWrap/>
            <w:vAlign w:val="bottom"/>
            <w:hideMark/>
          </w:tcPr>
          <w:p w14:paraId="41389DA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403FBF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7E6CBD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D4B2CD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7E0385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25</w:t>
            </w:r>
          </w:p>
        </w:tc>
        <w:tc>
          <w:tcPr>
            <w:tcW w:w="2980" w:type="dxa"/>
            <w:tcBorders>
              <w:top w:val="nil"/>
              <w:left w:val="nil"/>
              <w:bottom w:val="single" w:sz="4" w:space="0" w:color="auto"/>
              <w:right w:val="single" w:sz="4" w:space="0" w:color="auto"/>
            </w:tcBorders>
            <w:shd w:val="clear" w:color="auto" w:fill="auto"/>
            <w:noWrap/>
            <w:vAlign w:val="bottom"/>
            <w:hideMark/>
          </w:tcPr>
          <w:p w14:paraId="1FDF601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7771CF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F9E0C5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D028D7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803C41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26</w:t>
            </w:r>
          </w:p>
        </w:tc>
        <w:tc>
          <w:tcPr>
            <w:tcW w:w="2980" w:type="dxa"/>
            <w:tcBorders>
              <w:top w:val="nil"/>
              <w:left w:val="nil"/>
              <w:bottom w:val="single" w:sz="4" w:space="0" w:color="auto"/>
              <w:right w:val="single" w:sz="4" w:space="0" w:color="auto"/>
            </w:tcBorders>
            <w:shd w:val="clear" w:color="auto" w:fill="auto"/>
            <w:noWrap/>
            <w:vAlign w:val="bottom"/>
            <w:hideMark/>
          </w:tcPr>
          <w:p w14:paraId="13858E1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5A951B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BAFA96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4B54716"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5F8E44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27</w:t>
            </w:r>
          </w:p>
        </w:tc>
        <w:tc>
          <w:tcPr>
            <w:tcW w:w="2980" w:type="dxa"/>
            <w:tcBorders>
              <w:top w:val="nil"/>
              <w:left w:val="nil"/>
              <w:bottom w:val="single" w:sz="4" w:space="0" w:color="auto"/>
              <w:right w:val="single" w:sz="4" w:space="0" w:color="auto"/>
            </w:tcBorders>
            <w:shd w:val="clear" w:color="auto" w:fill="auto"/>
            <w:noWrap/>
            <w:vAlign w:val="bottom"/>
            <w:hideMark/>
          </w:tcPr>
          <w:p w14:paraId="485AEC9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332FA1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5B0A4F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17B213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974E90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28</w:t>
            </w:r>
          </w:p>
        </w:tc>
        <w:tc>
          <w:tcPr>
            <w:tcW w:w="2980" w:type="dxa"/>
            <w:tcBorders>
              <w:top w:val="nil"/>
              <w:left w:val="nil"/>
              <w:bottom w:val="single" w:sz="4" w:space="0" w:color="auto"/>
              <w:right w:val="single" w:sz="4" w:space="0" w:color="auto"/>
            </w:tcBorders>
            <w:shd w:val="clear" w:color="auto" w:fill="auto"/>
            <w:noWrap/>
            <w:vAlign w:val="bottom"/>
            <w:hideMark/>
          </w:tcPr>
          <w:p w14:paraId="251CFA8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3C2E07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62AC2A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66AF3A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BB627E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29</w:t>
            </w:r>
          </w:p>
        </w:tc>
        <w:tc>
          <w:tcPr>
            <w:tcW w:w="2980" w:type="dxa"/>
            <w:tcBorders>
              <w:top w:val="nil"/>
              <w:left w:val="nil"/>
              <w:bottom w:val="single" w:sz="4" w:space="0" w:color="auto"/>
              <w:right w:val="single" w:sz="4" w:space="0" w:color="auto"/>
            </w:tcBorders>
            <w:shd w:val="clear" w:color="auto" w:fill="auto"/>
            <w:noWrap/>
            <w:vAlign w:val="bottom"/>
            <w:hideMark/>
          </w:tcPr>
          <w:p w14:paraId="36268D2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001299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7A66B3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9CF4B4E"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011D52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30</w:t>
            </w:r>
          </w:p>
        </w:tc>
        <w:tc>
          <w:tcPr>
            <w:tcW w:w="2980" w:type="dxa"/>
            <w:tcBorders>
              <w:top w:val="nil"/>
              <w:left w:val="nil"/>
              <w:bottom w:val="single" w:sz="4" w:space="0" w:color="auto"/>
              <w:right w:val="single" w:sz="4" w:space="0" w:color="auto"/>
            </w:tcBorders>
            <w:shd w:val="clear" w:color="auto" w:fill="auto"/>
            <w:noWrap/>
            <w:vAlign w:val="bottom"/>
            <w:hideMark/>
          </w:tcPr>
          <w:p w14:paraId="272B660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6F5F61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4EF424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3F000A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088C62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31</w:t>
            </w:r>
          </w:p>
        </w:tc>
        <w:tc>
          <w:tcPr>
            <w:tcW w:w="2980" w:type="dxa"/>
            <w:tcBorders>
              <w:top w:val="nil"/>
              <w:left w:val="nil"/>
              <w:bottom w:val="single" w:sz="4" w:space="0" w:color="auto"/>
              <w:right w:val="single" w:sz="4" w:space="0" w:color="auto"/>
            </w:tcBorders>
            <w:shd w:val="clear" w:color="auto" w:fill="auto"/>
            <w:noWrap/>
            <w:vAlign w:val="bottom"/>
            <w:hideMark/>
          </w:tcPr>
          <w:p w14:paraId="0A279A3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C532E9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E2EC95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9B254A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56CB6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32</w:t>
            </w:r>
          </w:p>
        </w:tc>
        <w:tc>
          <w:tcPr>
            <w:tcW w:w="2980" w:type="dxa"/>
            <w:tcBorders>
              <w:top w:val="nil"/>
              <w:left w:val="nil"/>
              <w:bottom w:val="single" w:sz="4" w:space="0" w:color="auto"/>
              <w:right w:val="single" w:sz="4" w:space="0" w:color="auto"/>
            </w:tcBorders>
            <w:shd w:val="clear" w:color="auto" w:fill="auto"/>
            <w:noWrap/>
            <w:vAlign w:val="bottom"/>
            <w:hideMark/>
          </w:tcPr>
          <w:p w14:paraId="31C6377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C4A8C2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2F059C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15ED94E"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659D3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33</w:t>
            </w:r>
          </w:p>
        </w:tc>
        <w:tc>
          <w:tcPr>
            <w:tcW w:w="2980" w:type="dxa"/>
            <w:tcBorders>
              <w:top w:val="nil"/>
              <w:left w:val="nil"/>
              <w:bottom w:val="single" w:sz="4" w:space="0" w:color="auto"/>
              <w:right w:val="single" w:sz="4" w:space="0" w:color="auto"/>
            </w:tcBorders>
            <w:shd w:val="clear" w:color="auto" w:fill="auto"/>
            <w:noWrap/>
            <w:vAlign w:val="bottom"/>
            <w:hideMark/>
          </w:tcPr>
          <w:p w14:paraId="6A4C78E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2C72BC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DE766C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4A8CEE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EC3464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34</w:t>
            </w:r>
          </w:p>
        </w:tc>
        <w:tc>
          <w:tcPr>
            <w:tcW w:w="2980" w:type="dxa"/>
            <w:tcBorders>
              <w:top w:val="nil"/>
              <w:left w:val="nil"/>
              <w:bottom w:val="single" w:sz="4" w:space="0" w:color="auto"/>
              <w:right w:val="single" w:sz="4" w:space="0" w:color="auto"/>
            </w:tcBorders>
            <w:shd w:val="clear" w:color="auto" w:fill="auto"/>
            <w:noWrap/>
            <w:vAlign w:val="bottom"/>
            <w:hideMark/>
          </w:tcPr>
          <w:p w14:paraId="446CBDF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AC02C8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9783C2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740F83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B1758B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35</w:t>
            </w:r>
          </w:p>
        </w:tc>
        <w:tc>
          <w:tcPr>
            <w:tcW w:w="2980" w:type="dxa"/>
            <w:tcBorders>
              <w:top w:val="nil"/>
              <w:left w:val="nil"/>
              <w:bottom w:val="single" w:sz="4" w:space="0" w:color="auto"/>
              <w:right w:val="single" w:sz="4" w:space="0" w:color="auto"/>
            </w:tcBorders>
            <w:shd w:val="clear" w:color="auto" w:fill="auto"/>
            <w:noWrap/>
            <w:vAlign w:val="bottom"/>
            <w:hideMark/>
          </w:tcPr>
          <w:p w14:paraId="19B3B08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D875C5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CEF66A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5E709C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27F4BF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36</w:t>
            </w:r>
          </w:p>
        </w:tc>
        <w:tc>
          <w:tcPr>
            <w:tcW w:w="2980" w:type="dxa"/>
            <w:tcBorders>
              <w:top w:val="nil"/>
              <w:left w:val="nil"/>
              <w:bottom w:val="single" w:sz="4" w:space="0" w:color="auto"/>
              <w:right w:val="single" w:sz="4" w:space="0" w:color="auto"/>
            </w:tcBorders>
            <w:shd w:val="clear" w:color="auto" w:fill="auto"/>
            <w:noWrap/>
            <w:vAlign w:val="bottom"/>
            <w:hideMark/>
          </w:tcPr>
          <w:p w14:paraId="78932C5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118A9A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A31070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158C15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6E212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37</w:t>
            </w:r>
          </w:p>
        </w:tc>
        <w:tc>
          <w:tcPr>
            <w:tcW w:w="2980" w:type="dxa"/>
            <w:tcBorders>
              <w:top w:val="nil"/>
              <w:left w:val="nil"/>
              <w:bottom w:val="single" w:sz="4" w:space="0" w:color="auto"/>
              <w:right w:val="single" w:sz="4" w:space="0" w:color="auto"/>
            </w:tcBorders>
            <w:shd w:val="clear" w:color="auto" w:fill="auto"/>
            <w:noWrap/>
            <w:vAlign w:val="bottom"/>
            <w:hideMark/>
          </w:tcPr>
          <w:p w14:paraId="0AF9DE1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ECA99F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D81384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B57E05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4FD7C9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38</w:t>
            </w:r>
          </w:p>
        </w:tc>
        <w:tc>
          <w:tcPr>
            <w:tcW w:w="2980" w:type="dxa"/>
            <w:tcBorders>
              <w:top w:val="nil"/>
              <w:left w:val="nil"/>
              <w:bottom w:val="single" w:sz="4" w:space="0" w:color="auto"/>
              <w:right w:val="single" w:sz="4" w:space="0" w:color="auto"/>
            </w:tcBorders>
            <w:shd w:val="clear" w:color="auto" w:fill="auto"/>
            <w:noWrap/>
            <w:vAlign w:val="bottom"/>
            <w:hideMark/>
          </w:tcPr>
          <w:p w14:paraId="1BA0CAB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28D10D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8CAE8F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692BDE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46323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39</w:t>
            </w:r>
          </w:p>
        </w:tc>
        <w:tc>
          <w:tcPr>
            <w:tcW w:w="2980" w:type="dxa"/>
            <w:tcBorders>
              <w:top w:val="nil"/>
              <w:left w:val="nil"/>
              <w:bottom w:val="single" w:sz="4" w:space="0" w:color="auto"/>
              <w:right w:val="single" w:sz="4" w:space="0" w:color="auto"/>
            </w:tcBorders>
            <w:shd w:val="clear" w:color="auto" w:fill="auto"/>
            <w:noWrap/>
            <w:vAlign w:val="bottom"/>
            <w:hideMark/>
          </w:tcPr>
          <w:p w14:paraId="41011BD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295888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DA38E3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F653DFE"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68C010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40</w:t>
            </w:r>
          </w:p>
        </w:tc>
        <w:tc>
          <w:tcPr>
            <w:tcW w:w="2980" w:type="dxa"/>
            <w:tcBorders>
              <w:top w:val="nil"/>
              <w:left w:val="nil"/>
              <w:bottom w:val="single" w:sz="4" w:space="0" w:color="auto"/>
              <w:right w:val="single" w:sz="4" w:space="0" w:color="auto"/>
            </w:tcBorders>
            <w:shd w:val="clear" w:color="auto" w:fill="auto"/>
            <w:noWrap/>
            <w:vAlign w:val="bottom"/>
            <w:hideMark/>
          </w:tcPr>
          <w:p w14:paraId="24119AD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26E877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54EE99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2F0F69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A08332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41</w:t>
            </w:r>
          </w:p>
        </w:tc>
        <w:tc>
          <w:tcPr>
            <w:tcW w:w="2980" w:type="dxa"/>
            <w:tcBorders>
              <w:top w:val="nil"/>
              <w:left w:val="nil"/>
              <w:bottom w:val="single" w:sz="4" w:space="0" w:color="auto"/>
              <w:right w:val="single" w:sz="4" w:space="0" w:color="auto"/>
            </w:tcBorders>
            <w:shd w:val="clear" w:color="auto" w:fill="auto"/>
            <w:noWrap/>
            <w:vAlign w:val="bottom"/>
            <w:hideMark/>
          </w:tcPr>
          <w:p w14:paraId="47A059E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DA6E0B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607C3D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0A4E60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30860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lastRenderedPageBreak/>
              <w:t>42</w:t>
            </w:r>
          </w:p>
        </w:tc>
        <w:tc>
          <w:tcPr>
            <w:tcW w:w="2980" w:type="dxa"/>
            <w:tcBorders>
              <w:top w:val="nil"/>
              <w:left w:val="nil"/>
              <w:bottom w:val="single" w:sz="4" w:space="0" w:color="auto"/>
              <w:right w:val="single" w:sz="4" w:space="0" w:color="auto"/>
            </w:tcBorders>
            <w:shd w:val="clear" w:color="auto" w:fill="auto"/>
            <w:noWrap/>
            <w:vAlign w:val="bottom"/>
            <w:hideMark/>
          </w:tcPr>
          <w:p w14:paraId="4D9364F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A95DD3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254F76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74EA6F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11903F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43</w:t>
            </w:r>
          </w:p>
        </w:tc>
        <w:tc>
          <w:tcPr>
            <w:tcW w:w="2980" w:type="dxa"/>
            <w:tcBorders>
              <w:top w:val="nil"/>
              <w:left w:val="nil"/>
              <w:bottom w:val="single" w:sz="4" w:space="0" w:color="auto"/>
              <w:right w:val="single" w:sz="4" w:space="0" w:color="auto"/>
            </w:tcBorders>
            <w:shd w:val="clear" w:color="auto" w:fill="auto"/>
            <w:noWrap/>
            <w:vAlign w:val="bottom"/>
            <w:hideMark/>
          </w:tcPr>
          <w:p w14:paraId="67BAE74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846D3F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03EE11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A99994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F69447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44</w:t>
            </w:r>
          </w:p>
        </w:tc>
        <w:tc>
          <w:tcPr>
            <w:tcW w:w="2980" w:type="dxa"/>
            <w:tcBorders>
              <w:top w:val="nil"/>
              <w:left w:val="nil"/>
              <w:bottom w:val="single" w:sz="4" w:space="0" w:color="auto"/>
              <w:right w:val="single" w:sz="4" w:space="0" w:color="auto"/>
            </w:tcBorders>
            <w:shd w:val="clear" w:color="auto" w:fill="auto"/>
            <w:noWrap/>
            <w:vAlign w:val="bottom"/>
            <w:hideMark/>
          </w:tcPr>
          <w:p w14:paraId="5474CCD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FE4449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328ADA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E79BD4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199536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45</w:t>
            </w:r>
          </w:p>
        </w:tc>
        <w:tc>
          <w:tcPr>
            <w:tcW w:w="2980" w:type="dxa"/>
            <w:tcBorders>
              <w:top w:val="nil"/>
              <w:left w:val="nil"/>
              <w:bottom w:val="single" w:sz="4" w:space="0" w:color="auto"/>
              <w:right w:val="single" w:sz="4" w:space="0" w:color="auto"/>
            </w:tcBorders>
            <w:shd w:val="clear" w:color="auto" w:fill="auto"/>
            <w:noWrap/>
            <w:vAlign w:val="bottom"/>
            <w:hideMark/>
          </w:tcPr>
          <w:p w14:paraId="4221EC9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A7D2F1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F84A34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2C1408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F5F33B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46</w:t>
            </w:r>
          </w:p>
        </w:tc>
        <w:tc>
          <w:tcPr>
            <w:tcW w:w="2980" w:type="dxa"/>
            <w:tcBorders>
              <w:top w:val="nil"/>
              <w:left w:val="nil"/>
              <w:bottom w:val="single" w:sz="4" w:space="0" w:color="auto"/>
              <w:right w:val="single" w:sz="4" w:space="0" w:color="auto"/>
            </w:tcBorders>
            <w:shd w:val="clear" w:color="auto" w:fill="auto"/>
            <w:noWrap/>
            <w:vAlign w:val="bottom"/>
            <w:hideMark/>
          </w:tcPr>
          <w:p w14:paraId="6250EFE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60FDEE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9E8604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63B28F9"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AD56D9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47</w:t>
            </w:r>
          </w:p>
        </w:tc>
        <w:tc>
          <w:tcPr>
            <w:tcW w:w="2980" w:type="dxa"/>
            <w:tcBorders>
              <w:top w:val="nil"/>
              <w:left w:val="nil"/>
              <w:bottom w:val="single" w:sz="4" w:space="0" w:color="auto"/>
              <w:right w:val="single" w:sz="4" w:space="0" w:color="auto"/>
            </w:tcBorders>
            <w:shd w:val="clear" w:color="auto" w:fill="auto"/>
            <w:noWrap/>
            <w:vAlign w:val="bottom"/>
            <w:hideMark/>
          </w:tcPr>
          <w:p w14:paraId="18DAC91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C618C3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54DD6E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D3A8BE9"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69FC15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48</w:t>
            </w:r>
          </w:p>
        </w:tc>
        <w:tc>
          <w:tcPr>
            <w:tcW w:w="2980" w:type="dxa"/>
            <w:tcBorders>
              <w:top w:val="nil"/>
              <w:left w:val="nil"/>
              <w:bottom w:val="single" w:sz="4" w:space="0" w:color="auto"/>
              <w:right w:val="single" w:sz="4" w:space="0" w:color="auto"/>
            </w:tcBorders>
            <w:shd w:val="clear" w:color="auto" w:fill="auto"/>
            <w:noWrap/>
            <w:vAlign w:val="bottom"/>
            <w:hideMark/>
          </w:tcPr>
          <w:p w14:paraId="49C9A54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7D6CA9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6260FD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1CD0F5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A165D8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49</w:t>
            </w:r>
          </w:p>
        </w:tc>
        <w:tc>
          <w:tcPr>
            <w:tcW w:w="2980" w:type="dxa"/>
            <w:tcBorders>
              <w:top w:val="nil"/>
              <w:left w:val="nil"/>
              <w:bottom w:val="single" w:sz="4" w:space="0" w:color="auto"/>
              <w:right w:val="single" w:sz="4" w:space="0" w:color="auto"/>
            </w:tcBorders>
            <w:shd w:val="clear" w:color="auto" w:fill="auto"/>
            <w:noWrap/>
            <w:vAlign w:val="bottom"/>
            <w:hideMark/>
          </w:tcPr>
          <w:p w14:paraId="371010B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E5E072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846739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45A88D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2D2725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50</w:t>
            </w:r>
          </w:p>
        </w:tc>
        <w:tc>
          <w:tcPr>
            <w:tcW w:w="2980" w:type="dxa"/>
            <w:tcBorders>
              <w:top w:val="nil"/>
              <w:left w:val="nil"/>
              <w:bottom w:val="single" w:sz="4" w:space="0" w:color="auto"/>
              <w:right w:val="single" w:sz="4" w:space="0" w:color="auto"/>
            </w:tcBorders>
            <w:shd w:val="clear" w:color="auto" w:fill="auto"/>
            <w:noWrap/>
            <w:vAlign w:val="bottom"/>
            <w:hideMark/>
          </w:tcPr>
          <w:p w14:paraId="0E7874F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E2C75D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AB246F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21674C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3F8E2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51</w:t>
            </w:r>
          </w:p>
        </w:tc>
        <w:tc>
          <w:tcPr>
            <w:tcW w:w="2980" w:type="dxa"/>
            <w:tcBorders>
              <w:top w:val="nil"/>
              <w:left w:val="nil"/>
              <w:bottom w:val="single" w:sz="4" w:space="0" w:color="auto"/>
              <w:right w:val="single" w:sz="4" w:space="0" w:color="auto"/>
            </w:tcBorders>
            <w:shd w:val="clear" w:color="auto" w:fill="auto"/>
            <w:noWrap/>
            <w:vAlign w:val="bottom"/>
            <w:hideMark/>
          </w:tcPr>
          <w:p w14:paraId="713D019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C723FF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60CBF5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2167409"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28AEB4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52</w:t>
            </w:r>
          </w:p>
        </w:tc>
        <w:tc>
          <w:tcPr>
            <w:tcW w:w="2980" w:type="dxa"/>
            <w:tcBorders>
              <w:top w:val="nil"/>
              <w:left w:val="nil"/>
              <w:bottom w:val="single" w:sz="4" w:space="0" w:color="auto"/>
              <w:right w:val="single" w:sz="4" w:space="0" w:color="auto"/>
            </w:tcBorders>
            <w:shd w:val="clear" w:color="auto" w:fill="auto"/>
            <w:noWrap/>
            <w:vAlign w:val="bottom"/>
            <w:hideMark/>
          </w:tcPr>
          <w:p w14:paraId="56700B3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36ACDF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36D45A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93F496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26E389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53</w:t>
            </w:r>
          </w:p>
        </w:tc>
        <w:tc>
          <w:tcPr>
            <w:tcW w:w="2980" w:type="dxa"/>
            <w:tcBorders>
              <w:top w:val="nil"/>
              <w:left w:val="nil"/>
              <w:bottom w:val="single" w:sz="4" w:space="0" w:color="auto"/>
              <w:right w:val="single" w:sz="4" w:space="0" w:color="auto"/>
            </w:tcBorders>
            <w:shd w:val="clear" w:color="auto" w:fill="auto"/>
            <w:noWrap/>
            <w:vAlign w:val="bottom"/>
            <w:hideMark/>
          </w:tcPr>
          <w:p w14:paraId="697EB37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CB8445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4234CA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B063BA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BEECB0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54</w:t>
            </w:r>
          </w:p>
        </w:tc>
        <w:tc>
          <w:tcPr>
            <w:tcW w:w="2980" w:type="dxa"/>
            <w:tcBorders>
              <w:top w:val="nil"/>
              <w:left w:val="nil"/>
              <w:bottom w:val="single" w:sz="4" w:space="0" w:color="auto"/>
              <w:right w:val="single" w:sz="4" w:space="0" w:color="auto"/>
            </w:tcBorders>
            <w:shd w:val="clear" w:color="auto" w:fill="auto"/>
            <w:noWrap/>
            <w:vAlign w:val="bottom"/>
            <w:hideMark/>
          </w:tcPr>
          <w:p w14:paraId="42EECB1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DF30B2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FFF950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46AF7E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92AB83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55</w:t>
            </w:r>
          </w:p>
        </w:tc>
        <w:tc>
          <w:tcPr>
            <w:tcW w:w="2980" w:type="dxa"/>
            <w:tcBorders>
              <w:top w:val="nil"/>
              <w:left w:val="nil"/>
              <w:bottom w:val="single" w:sz="4" w:space="0" w:color="auto"/>
              <w:right w:val="single" w:sz="4" w:space="0" w:color="auto"/>
            </w:tcBorders>
            <w:shd w:val="clear" w:color="auto" w:fill="auto"/>
            <w:noWrap/>
            <w:vAlign w:val="bottom"/>
            <w:hideMark/>
          </w:tcPr>
          <w:p w14:paraId="56EA650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931D2B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76CCFC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777F63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6B53C1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56</w:t>
            </w:r>
          </w:p>
        </w:tc>
        <w:tc>
          <w:tcPr>
            <w:tcW w:w="2980" w:type="dxa"/>
            <w:tcBorders>
              <w:top w:val="nil"/>
              <w:left w:val="nil"/>
              <w:bottom w:val="single" w:sz="4" w:space="0" w:color="auto"/>
              <w:right w:val="single" w:sz="4" w:space="0" w:color="auto"/>
            </w:tcBorders>
            <w:shd w:val="clear" w:color="auto" w:fill="auto"/>
            <w:noWrap/>
            <w:vAlign w:val="bottom"/>
            <w:hideMark/>
          </w:tcPr>
          <w:p w14:paraId="31D05DF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1B2558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187F2B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10C0C0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2D15E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57</w:t>
            </w:r>
          </w:p>
        </w:tc>
        <w:tc>
          <w:tcPr>
            <w:tcW w:w="2980" w:type="dxa"/>
            <w:tcBorders>
              <w:top w:val="nil"/>
              <w:left w:val="nil"/>
              <w:bottom w:val="single" w:sz="4" w:space="0" w:color="auto"/>
              <w:right w:val="single" w:sz="4" w:space="0" w:color="auto"/>
            </w:tcBorders>
            <w:shd w:val="clear" w:color="auto" w:fill="auto"/>
            <w:noWrap/>
            <w:vAlign w:val="bottom"/>
            <w:hideMark/>
          </w:tcPr>
          <w:p w14:paraId="5CAE707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B1EA4B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1A1A38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65D495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635233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58</w:t>
            </w:r>
          </w:p>
        </w:tc>
        <w:tc>
          <w:tcPr>
            <w:tcW w:w="2980" w:type="dxa"/>
            <w:tcBorders>
              <w:top w:val="nil"/>
              <w:left w:val="nil"/>
              <w:bottom w:val="single" w:sz="4" w:space="0" w:color="auto"/>
              <w:right w:val="single" w:sz="4" w:space="0" w:color="auto"/>
            </w:tcBorders>
            <w:shd w:val="clear" w:color="auto" w:fill="auto"/>
            <w:noWrap/>
            <w:vAlign w:val="bottom"/>
            <w:hideMark/>
          </w:tcPr>
          <w:p w14:paraId="3F938AF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A478EE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6423E4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F571E5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3D39D5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59</w:t>
            </w:r>
          </w:p>
        </w:tc>
        <w:tc>
          <w:tcPr>
            <w:tcW w:w="2980" w:type="dxa"/>
            <w:tcBorders>
              <w:top w:val="nil"/>
              <w:left w:val="nil"/>
              <w:bottom w:val="single" w:sz="4" w:space="0" w:color="auto"/>
              <w:right w:val="single" w:sz="4" w:space="0" w:color="auto"/>
            </w:tcBorders>
            <w:shd w:val="clear" w:color="auto" w:fill="auto"/>
            <w:noWrap/>
            <w:vAlign w:val="bottom"/>
            <w:hideMark/>
          </w:tcPr>
          <w:p w14:paraId="184813D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02E9F2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79BCEB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33788F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C350A0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60</w:t>
            </w:r>
          </w:p>
        </w:tc>
        <w:tc>
          <w:tcPr>
            <w:tcW w:w="2980" w:type="dxa"/>
            <w:tcBorders>
              <w:top w:val="nil"/>
              <w:left w:val="nil"/>
              <w:bottom w:val="single" w:sz="4" w:space="0" w:color="auto"/>
              <w:right w:val="single" w:sz="4" w:space="0" w:color="auto"/>
            </w:tcBorders>
            <w:shd w:val="clear" w:color="auto" w:fill="auto"/>
            <w:noWrap/>
            <w:vAlign w:val="bottom"/>
            <w:hideMark/>
          </w:tcPr>
          <w:p w14:paraId="19CFE2D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73E935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6A7821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B600A0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48F7F2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61</w:t>
            </w:r>
          </w:p>
        </w:tc>
        <w:tc>
          <w:tcPr>
            <w:tcW w:w="2980" w:type="dxa"/>
            <w:tcBorders>
              <w:top w:val="nil"/>
              <w:left w:val="nil"/>
              <w:bottom w:val="single" w:sz="4" w:space="0" w:color="auto"/>
              <w:right w:val="single" w:sz="4" w:space="0" w:color="auto"/>
            </w:tcBorders>
            <w:shd w:val="clear" w:color="auto" w:fill="auto"/>
            <w:noWrap/>
            <w:vAlign w:val="bottom"/>
            <w:hideMark/>
          </w:tcPr>
          <w:p w14:paraId="400D867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1ED070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D32A7E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CEC5B7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E6DA8D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62</w:t>
            </w:r>
          </w:p>
        </w:tc>
        <w:tc>
          <w:tcPr>
            <w:tcW w:w="2980" w:type="dxa"/>
            <w:tcBorders>
              <w:top w:val="nil"/>
              <w:left w:val="nil"/>
              <w:bottom w:val="single" w:sz="4" w:space="0" w:color="auto"/>
              <w:right w:val="single" w:sz="4" w:space="0" w:color="auto"/>
            </w:tcBorders>
            <w:shd w:val="clear" w:color="auto" w:fill="auto"/>
            <w:noWrap/>
            <w:vAlign w:val="bottom"/>
            <w:hideMark/>
          </w:tcPr>
          <w:p w14:paraId="3FF2914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7BC167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5B71D4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10EF66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27E5A3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63</w:t>
            </w:r>
          </w:p>
        </w:tc>
        <w:tc>
          <w:tcPr>
            <w:tcW w:w="2980" w:type="dxa"/>
            <w:tcBorders>
              <w:top w:val="nil"/>
              <w:left w:val="nil"/>
              <w:bottom w:val="single" w:sz="4" w:space="0" w:color="auto"/>
              <w:right w:val="single" w:sz="4" w:space="0" w:color="auto"/>
            </w:tcBorders>
            <w:shd w:val="clear" w:color="auto" w:fill="auto"/>
            <w:noWrap/>
            <w:vAlign w:val="bottom"/>
            <w:hideMark/>
          </w:tcPr>
          <w:p w14:paraId="5457FCB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E86172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932E88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A098B5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0ECCB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64</w:t>
            </w:r>
          </w:p>
        </w:tc>
        <w:tc>
          <w:tcPr>
            <w:tcW w:w="2980" w:type="dxa"/>
            <w:tcBorders>
              <w:top w:val="nil"/>
              <w:left w:val="nil"/>
              <w:bottom w:val="single" w:sz="4" w:space="0" w:color="auto"/>
              <w:right w:val="single" w:sz="4" w:space="0" w:color="auto"/>
            </w:tcBorders>
            <w:shd w:val="clear" w:color="auto" w:fill="auto"/>
            <w:noWrap/>
            <w:vAlign w:val="bottom"/>
            <w:hideMark/>
          </w:tcPr>
          <w:p w14:paraId="70CF79E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284121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FB6FCB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25A628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343FE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65</w:t>
            </w:r>
          </w:p>
        </w:tc>
        <w:tc>
          <w:tcPr>
            <w:tcW w:w="2980" w:type="dxa"/>
            <w:tcBorders>
              <w:top w:val="nil"/>
              <w:left w:val="nil"/>
              <w:bottom w:val="single" w:sz="4" w:space="0" w:color="auto"/>
              <w:right w:val="single" w:sz="4" w:space="0" w:color="auto"/>
            </w:tcBorders>
            <w:shd w:val="clear" w:color="auto" w:fill="auto"/>
            <w:noWrap/>
            <w:vAlign w:val="bottom"/>
            <w:hideMark/>
          </w:tcPr>
          <w:p w14:paraId="2E8582C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2F7B72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43B4F3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FAA83C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825FF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66</w:t>
            </w:r>
          </w:p>
        </w:tc>
        <w:tc>
          <w:tcPr>
            <w:tcW w:w="2980" w:type="dxa"/>
            <w:tcBorders>
              <w:top w:val="nil"/>
              <w:left w:val="nil"/>
              <w:bottom w:val="single" w:sz="4" w:space="0" w:color="auto"/>
              <w:right w:val="single" w:sz="4" w:space="0" w:color="auto"/>
            </w:tcBorders>
            <w:shd w:val="clear" w:color="auto" w:fill="auto"/>
            <w:noWrap/>
            <w:vAlign w:val="bottom"/>
            <w:hideMark/>
          </w:tcPr>
          <w:p w14:paraId="74A90E1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48EE73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948246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E57DE6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B8F224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67</w:t>
            </w:r>
          </w:p>
        </w:tc>
        <w:tc>
          <w:tcPr>
            <w:tcW w:w="2980" w:type="dxa"/>
            <w:tcBorders>
              <w:top w:val="nil"/>
              <w:left w:val="nil"/>
              <w:bottom w:val="single" w:sz="4" w:space="0" w:color="auto"/>
              <w:right w:val="single" w:sz="4" w:space="0" w:color="auto"/>
            </w:tcBorders>
            <w:shd w:val="clear" w:color="auto" w:fill="auto"/>
            <w:noWrap/>
            <w:vAlign w:val="bottom"/>
            <w:hideMark/>
          </w:tcPr>
          <w:p w14:paraId="3D227FF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F940AE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D7360D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54D1F2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FC8A6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68</w:t>
            </w:r>
          </w:p>
        </w:tc>
        <w:tc>
          <w:tcPr>
            <w:tcW w:w="2980" w:type="dxa"/>
            <w:tcBorders>
              <w:top w:val="nil"/>
              <w:left w:val="nil"/>
              <w:bottom w:val="single" w:sz="4" w:space="0" w:color="auto"/>
              <w:right w:val="single" w:sz="4" w:space="0" w:color="auto"/>
            </w:tcBorders>
            <w:shd w:val="clear" w:color="auto" w:fill="auto"/>
            <w:noWrap/>
            <w:vAlign w:val="bottom"/>
            <w:hideMark/>
          </w:tcPr>
          <w:p w14:paraId="62579CF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62D84F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B541F9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164501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AB1DF1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69</w:t>
            </w:r>
          </w:p>
        </w:tc>
        <w:tc>
          <w:tcPr>
            <w:tcW w:w="2980" w:type="dxa"/>
            <w:tcBorders>
              <w:top w:val="nil"/>
              <w:left w:val="nil"/>
              <w:bottom w:val="single" w:sz="4" w:space="0" w:color="auto"/>
              <w:right w:val="single" w:sz="4" w:space="0" w:color="auto"/>
            </w:tcBorders>
            <w:shd w:val="clear" w:color="auto" w:fill="auto"/>
            <w:noWrap/>
            <w:vAlign w:val="bottom"/>
            <w:hideMark/>
          </w:tcPr>
          <w:p w14:paraId="64C80B6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96997E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2F44E1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8D063D6"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060B79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70</w:t>
            </w:r>
          </w:p>
        </w:tc>
        <w:tc>
          <w:tcPr>
            <w:tcW w:w="2980" w:type="dxa"/>
            <w:tcBorders>
              <w:top w:val="nil"/>
              <w:left w:val="nil"/>
              <w:bottom w:val="single" w:sz="4" w:space="0" w:color="auto"/>
              <w:right w:val="single" w:sz="4" w:space="0" w:color="auto"/>
            </w:tcBorders>
            <w:shd w:val="clear" w:color="auto" w:fill="auto"/>
            <w:noWrap/>
            <w:vAlign w:val="bottom"/>
            <w:hideMark/>
          </w:tcPr>
          <w:p w14:paraId="596F77F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45A185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F64CB1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CBA389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D92D5D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71</w:t>
            </w:r>
          </w:p>
        </w:tc>
        <w:tc>
          <w:tcPr>
            <w:tcW w:w="2980" w:type="dxa"/>
            <w:tcBorders>
              <w:top w:val="nil"/>
              <w:left w:val="nil"/>
              <w:bottom w:val="single" w:sz="4" w:space="0" w:color="auto"/>
              <w:right w:val="single" w:sz="4" w:space="0" w:color="auto"/>
            </w:tcBorders>
            <w:shd w:val="clear" w:color="auto" w:fill="auto"/>
            <w:noWrap/>
            <w:vAlign w:val="bottom"/>
            <w:hideMark/>
          </w:tcPr>
          <w:p w14:paraId="052295C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AD9237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731CE0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E96665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F1AB6D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72</w:t>
            </w:r>
          </w:p>
        </w:tc>
        <w:tc>
          <w:tcPr>
            <w:tcW w:w="2980" w:type="dxa"/>
            <w:tcBorders>
              <w:top w:val="nil"/>
              <w:left w:val="nil"/>
              <w:bottom w:val="single" w:sz="4" w:space="0" w:color="auto"/>
              <w:right w:val="single" w:sz="4" w:space="0" w:color="auto"/>
            </w:tcBorders>
            <w:shd w:val="clear" w:color="auto" w:fill="auto"/>
            <w:noWrap/>
            <w:vAlign w:val="bottom"/>
            <w:hideMark/>
          </w:tcPr>
          <w:p w14:paraId="7EE59E8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9FFE9B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9B562A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0CC384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AE161D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73</w:t>
            </w:r>
          </w:p>
        </w:tc>
        <w:tc>
          <w:tcPr>
            <w:tcW w:w="2980" w:type="dxa"/>
            <w:tcBorders>
              <w:top w:val="nil"/>
              <w:left w:val="nil"/>
              <w:bottom w:val="single" w:sz="4" w:space="0" w:color="auto"/>
              <w:right w:val="single" w:sz="4" w:space="0" w:color="auto"/>
            </w:tcBorders>
            <w:shd w:val="clear" w:color="auto" w:fill="auto"/>
            <w:noWrap/>
            <w:vAlign w:val="bottom"/>
            <w:hideMark/>
          </w:tcPr>
          <w:p w14:paraId="2373321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555BD6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54EF2F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098027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5973B3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74</w:t>
            </w:r>
          </w:p>
        </w:tc>
        <w:tc>
          <w:tcPr>
            <w:tcW w:w="2980" w:type="dxa"/>
            <w:tcBorders>
              <w:top w:val="nil"/>
              <w:left w:val="nil"/>
              <w:bottom w:val="single" w:sz="4" w:space="0" w:color="auto"/>
              <w:right w:val="single" w:sz="4" w:space="0" w:color="auto"/>
            </w:tcBorders>
            <w:shd w:val="clear" w:color="auto" w:fill="auto"/>
            <w:noWrap/>
            <w:vAlign w:val="bottom"/>
            <w:hideMark/>
          </w:tcPr>
          <w:p w14:paraId="15C7241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3BF626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02F45D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C751D4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2A30DD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75</w:t>
            </w:r>
          </w:p>
        </w:tc>
        <w:tc>
          <w:tcPr>
            <w:tcW w:w="2980" w:type="dxa"/>
            <w:tcBorders>
              <w:top w:val="nil"/>
              <w:left w:val="nil"/>
              <w:bottom w:val="single" w:sz="4" w:space="0" w:color="auto"/>
              <w:right w:val="single" w:sz="4" w:space="0" w:color="auto"/>
            </w:tcBorders>
            <w:shd w:val="clear" w:color="auto" w:fill="auto"/>
            <w:noWrap/>
            <w:vAlign w:val="bottom"/>
            <w:hideMark/>
          </w:tcPr>
          <w:p w14:paraId="445586B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01E872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E34D8F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FB3C6B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3F01B0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76</w:t>
            </w:r>
          </w:p>
        </w:tc>
        <w:tc>
          <w:tcPr>
            <w:tcW w:w="2980" w:type="dxa"/>
            <w:tcBorders>
              <w:top w:val="nil"/>
              <w:left w:val="nil"/>
              <w:bottom w:val="single" w:sz="4" w:space="0" w:color="auto"/>
              <w:right w:val="single" w:sz="4" w:space="0" w:color="auto"/>
            </w:tcBorders>
            <w:shd w:val="clear" w:color="auto" w:fill="auto"/>
            <w:noWrap/>
            <w:vAlign w:val="bottom"/>
            <w:hideMark/>
          </w:tcPr>
          <w:p w14:paraId="7D4ADD1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C11E3D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55DEF5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2E24B3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EDAC90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77</w:t>
            </w:r>
          </w:p>
        </w:tc>
        <w:tc>
          <w:tcPr>
            <w:tcW w:w="2980" w:type="dxa"/>
            <w:tcBorders>
              <w:top w:val="nil"/>
              <w:left w:val="nil"/>
              <w:bottom w:val="single" w:sz="4" w:space="0" w:color="auto"/>
              <w:right w:val="single" w:sz="4" w:space="0" w:color="auto"/>
            </w:tcBorders>
            <w:shd w:val="clear" w:color="auto" w:fill="auto"/>
            <w:noWrap/>
            <w:vAlign w:val="bottom"/>
            <w:hideMark/>
          </w:tcPr>
          <w:p w14:paraId="6A5EB8A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EDED7D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60AAED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49FB219"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E6D5AE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78</w:t>
            </w:r>
          </w:p>
        </w:tc>
        <w:tc>
          <w:tcPr>
            <w:tcW w:w="2980" w:type="dxa"/>
            <w:tcBorders>
              <w:top w:val="nil"/>
              <w:left w:val="nil"/>
              <w:bottom w:val="single" w:sz="4" w:space="0" w:color="auto"/>
              <w:right w:val="single" w:sz="4" w:space="0" w:color="auto"/>
            </w:tcBorders>
            <w:shd w:val="clear" w:color="auto" w:fill="auto"/>
            <w:noWrap/>
            <w:vAlign w:val="bottom"/>
            <w:hideMark/>
          </w:tcPr>
          <w:p w14:paraId="7444E73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2673C1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D78213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F1F080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D801E8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79</w:t>
            </w:r>
          </w:p>
        </w:tc>
        <w:tc>
          <w:tcPr>
            <w:tcW w:w="2980" w:type="dxa"/>
            <w:tcBorders>
              <w:top w:val="nil"/>
              <w:left w:val="nil"/>
              <w:bottom w:val="single" w:sz="4" w:space="0" w:color="auto"/>
              <w:right w:val="single" w:sz="4" w:space="0" w:color="auto"/>
            </w:tcBorders>
            <w:shd w:val="clear" w:color="auto" w:fill="auto"/>
            <w:noWrap/>
            <w:vAlign w:val="bottom"/>
            <w:hideMark/>
          </w:tcPr>
          <w:p w14:paraId="571F284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1584D4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39AA7A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75EB29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48434F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80</w:t>
            </w:r>
          </w:p>
        </w:tc>
        <w:tc>
          <w:tcPr>
            <w:tcW w:w="2980" w:type="dxa"/>
            <w:tcBorders>
              <w:top w:val="nil"/>
              <w:left w:val="nil"/>
              <w:bottom w:val="single" w:sz="4" w:space="0" w:color="auto"/>
              <w:right w:val="single" w:sz="4" w:space="0" w:color="auto"/>
            </w:tcBorders>
            <w:shd w:val="clear" w:color="auto" w:fill="auto"/>
            <w:noWrap/>
            <w:vAlign w:val="bottom"/>
            <w:hideMark/>
          </w:tcPr>
          <w:p w14:paraId="6EF0863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C5A362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BDBB94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74C41A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6F69C6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81</w:t>
            </w:r>
          </w:p>
        </w:tc>
        <w:tc>
          <w:tcPr>
            <w:tcW w:w="2980" w:type="dxa"/>
            <w:tcBorders>
              <w:top w:val="nil"/>
              <w:left w:val="nil"/>
              <w:bottom w:val="single" w:sz="4" w:space="0" w:color="auto"/>
              <w:right w:val="single" w:sz="4" w:space="0" w:color="auto"/>
            </w:tcBorders>
            <w:shd w:val="clear" w:color="auto" w:fill="auto"/>
            <w:noWrap/>
            <w:vAlign w:val="bottom"/>
            <w:hideMark/>
          </w:tcPr>
          <w:p w14:paraId="0DDC03A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C85C3E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2B9A71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98AB93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3804A4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82</w:t>
            </w:r>
          </w:p>
        </w:tc>
        <w:tc>
          <w:tcPr>
            <w:tcW w:w="2980" w:type="dxa"/>
            <w:tcBorders>
              <w:top w:val="nil"/>
              <w:left w:val="nil"/>
              <w:bottom w:val="single" w:sz="4" w:space="0" w:color="auto"/>
              <w:right w:val="single" w:sz="4" w:space="0" w:color="auto"/>
            </w:tcBorders>
            <w:shd w:val="clear" w:color="auto" w:fill="auto"/>
            <w:noWrap/>
            <w:vAlign w:val="bottom"/>
            <w:hideMark/>
          </w:tcPr>
          <w:p w14:paraId="1BAEB47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84D893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195592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13040B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9EF35F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83</w:t>
            </w:r>
          </w:p>
        </w:tc>
        <w:tc>
          <w:tcPr>
            <w:tcW w:w="2980" w:type="dxa"/>
            <w:tcBorders>
              <w:top w:val="nil"/>
              <w:left w:val="nil"/>
              <w:bottom w:val="single" w:sz="4" w:space="0" w:color="auto"/>
              <w:right w:val="single" w:sz="4" w:space="0" w:color="auto"/>
            </w:tcBorders>
            <w:shd w:val="clear" w:color="auto" w:fill="auto"/>
            <w:noWrap/>
            <w:vAlign w:val="bottom"/>
            <w:hideMark/>
          </w:tcPr>
          <w:p w14:paraId="58F5075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B265AB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972B90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8EBA5B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33089A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84</w:t>
            </w:r>
          </w:p>
        </w:tc>
        <w:tc>
          <w:tcPr>
            <w:tcW w:w="2980" w:type="dxa"/>
            <w:tcBorders>
              <w:top w:val="nil"/>
              <w:left w:val="nil"/>
              <w:bottom w:val="single" w:sz="4" w:space="0" w:color="auto"/>
              <w:right w:val="single" w:sz="4" w:space="0" w:color="auto"/>
            </w:tcBorders>
            <w:shd w:val="clear" w:color="auto" w:fill="auto"/>
            <w:noWrap/>
            <w:vAlign w:val="bottom"/>
            <w:hideMark/>
          </w:tcPr>
          <w:p w14:paraId="481D69D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B7324D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B5938F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039D7E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342121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85</w:t>
            </w:r>
          </w:p>
        </w:tc>
        <w:tc>
          <w:tcPr>
            <w:tcW w:w="2980" w:type="dxa"/>
            <w:tcBorders>
              <w:top w:val="nil"/>
              <w:left w:val="nil"/>
              <w:bottom w:val="single" w:sz="4" w:space="0" w:color="auto"/>
              <w:right w:val="single" w:sz="4" w:space="0" w:color="auto"/>
            </w:tcBorders>
            <w:shd w:val="clear" w:color="auto" w:fill="auto"/>
            <w:noWrap/>
            <w:vAlign w:val="bottom"/>
            <w:hideMark/>
          </w:tcPr>
          <w:p w14:paraId="48BD9CD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D36572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8B9F00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70E6D9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1C2B2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86</w:t>
            </w:r>
          </w:p>
        </w:tc>
        <w:tc>
          <w:tcPr>
            <w:tcW w:w="2980" w:type="dxa"/>
            <w:tcBorders>
              <w:top w:val="nil"/>
              <w:left w:val="nil"/>
              <w:bottom w:val="single" w:sz="4" w:space="0" w:color="auto"/>
              <w:right w:val="single" w:sz="4" w:space="0" w:color="auto"/>
            </w:tcBorders>
            <w:shd w:val="clear" w:color="auto" w:fill="auto"/>
            <w:noWrap/>
            <w:vAlign w:val="bottom"/>
            <w:hideMark/>
          </w:tcPr>
          <w:p w14:paraId="71AF810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4F4F26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404611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FCE227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F8E8AB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87</w:t>
            </w:r>
          </w:p>
        </w:tc>
        <w:tc>
          <w:tcPr>
            <w:tcW w:w="2980" w:type="dxa"/>
            <w:tcBorders>
              <w:top w:val="nil"/>
              <w:left w:val="nil"/>
              <w:bottom w:val="single" w:sz="4" w:space="0" w:color="auto"/>
              <w:right w:val="single" w:sz="4" w:space="0" w:color="auto"/>
            </w:tcBorders>
            <w:shd w:val="clear" w:color="auto" w:fill="auto"/>
            <w:noWrap/>
            <w:vAlign w:val="bottom"/>
            <w:hideMark/>
          </w:tcPr>
          <w:p w14:paraId="0A6CD1B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BB74D8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224FB6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D528D8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20E27D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88</w:t>
            </w:r>
          </w:p>
        </w:tc>
        <w:tc>
          <w:tcPr>
            <w:tcW w:w="2980" w:type="dxa"/>
            <w:tcBorders>
              <w:top w:val="nil"/>
              <w:left w:val="nil"/>
              <w:bottom w:val="single" w:sz="4" w:space="0" w:color="auto"/>
              <w:right w:val="single" w:sz="4" w:space="0" w:color="auto"/>
            </w:tcBorders>
            <w:shd w:val="clear" w:color="auto" w:fill="auto"/>
            <w:noWrap/>
            <w:vAlign w:val="bottom"/>
            <w:hideMark/>
          </w:tcPr>
          <w:p w14:paraId="441A7A4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6D1F19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F2D70E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B37E09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30CC5C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89</w:t>
            </w:r>
          </w:p>
        </w:tc>
        <w:tc>
          <w:tcPr>
            <w:tcW w:w="2980" w:type="dxa"/>
            <w:tcBorders>
              <w:top w:val="nil"/>
              <w:left w:val="nil"/>
              <w:bottom w:val="single" w:sz="4" w:space="0" w:color="auto"/>
              <w:right w:val="single" w:sz="4" w:space="0" w:color="auto"/>
            </w:tcBorders>
            <w:shd w:val="clear" w:color="auto" w:fill="auto"/>
            <w:noWrap/>
            <w:vAlign w:val="bottom"/>
            <w:hideMark/>
          </w:tcPr>
          <w:p w14:paraId="0C0BD9D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DB15E6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87E957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99BCE7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9B0318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90</w:t>
            </w:r>
          </w:p>
        </w:tc>
        <w:tc>
          <w:tcPr>
            <w:tcW w:w="2980" w:type="dxa"/>
            <w:tcBorders>
              <w:top w:val="nil"/>
              <w:left w:val="nil"/>
              <w:bottom w:val="single" w:sz="4" w:space="0" w:color="auto"/>
              <w:right w:val="single" w:sz="4" w:space="0" w:color="auto"/>
            </w:tcBorders>
            <w:shd w:val="clear" w:color="auto" w:fill="auto"/>
            <w:noWrap/>
            <w:vAlign w:val="bottom"/>
            <w:hideMark/>
          </w:tcPr>
          <w:p w14:paraId="77693A7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AF413F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0AF8C0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E3AF5A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94BC67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91</w:t>
            </w:r>
          </w:p>
        </w:tc>
        <w:tc>
          <w:tcPr>
            <w:tcW w:w="2980" w:type="dxa"/>
            <w:tcBorders>
              <w:top w:val="nil"/>
              <w:left w:val="nil"/>
              <w:bottom w:val="single" w:sz="4" w:space="0" w:color="auto"/>
              <w:right w:val="single" w:sz="4" w:space="0" w:color="auto"/>
            </w:tcBorders>
            <w:shd w:val="clear" w:color="auto" w:fill="auto"/>
            <w:noWrap/>
            <w:vAlign w:val="bottom"/>
            <w:hideMark/>
          </w:tcPr>
          <w:p w14:paraId="2B091E3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7D9082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C1AE11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D24DC6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6EF7CC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92</w:t>
            </w:r>
          </w:p>
        </w:tc>
        <w:tc>
          <w:tcPr>
            <w:tcW w:w="2980" w:type="dxa"/>
            <w:tcBorders>
              <w:top w:val="nil"/>
              <w:left w:val="nil"/>
              <w:bottom w:val="single" w:sz="4" w:space="0" w:color="auto"/>
              <w:right w:val="single" w:sz="4" w:space="0" w:color="auto"/>
            </w:tcBorders>
            <w:shd w:val="clear" w:color="auto" w:fill="auto"/>
            <w:noWrap/>
            <w:vAlign w:val="bottom"/>
            <w:hideMark/>
          </w:tcPr>
          <w:p w14:paraId="4C91FDE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7C7A36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0D4574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5BCA5A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A27B88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93</w:t>
            </w:r>
          </w:p>
        </w:tc>
        <w:tc>
          <w:tcPr>
            <w:tcW w:w="2980" w:type="dxa"/>
            <w:tcBorders>
              <w:top w:val="nil"/>
              <w:left w:val="nil"/>
              <w:bottom w:val="single" w:sz="4" w:space="0" w:color="auto"/>
              <w:right w:val="single" w:sz="4" w:space="0" w:color="auto"/>
            </w:tcBorders>
            <w:shd w:val="clear" w:color="auto" w:fill="auto"/>
            <w:noWrap/>
            <w:vAlign w:val="bottom"/>
            <w:hideMark/>
          </w:tcPr>
          <w:p w14:paraId="00DDEDF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CFF63B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CA2344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D469F0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2C601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94</w:t>
            </w:r>
          </w:p>
        </w:tc>
        <w:tc>
          <w:tcPr>
            <w:tcW w:w="2980" w:type="dxa"/>
            <w:tcBorders>
              <w:top w:val="nil"/>
              <w:left w:val="nil"/>
              <w:bottom w:val="single" w:sz="4" w:space="0" w:color="auto"/>
              <w:right w:val="single" w:sz="4" w:space="0" w:color="auto"/>
            </w:tcBorders>
            <w:shd w:val="clear" w:color="auto" w:fill="auto"/>
            <w:noWrap/>
            <w:vAlign w:val="bottom"/>
            <w:hideMark/>
          </w:tcPr>
          <w:p w14:paraId="0E6F63C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2542BE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224150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7E6ADCE"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94FBD5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95</w:t>
            </w:r>
          </w:p>
        </w:tc>
        <w:tc>
          <w:tcPr>
            <w:tcW w:w="2980" w:type="dxa"/>
            <w:tcBorders>
              <w:top w:val="nil"/>
              <w:left w:val="nil"/>
              <w:bottom w:val="single" w:sz="4" w:space="0" w:color="auto"/>
              <w:right w:val="single" w:sz="4" w:space="0" w:color="auto"/>
            </w:tcBorders>
            <w:shd w:val="clear" w:color="auto" w:fill="auto"/>
            <w:noWrap/>
            <w:vAlign w:val="bottom"/>
            <w:hideMark/>
          </w:tcPr>
          <w:p w14:paraId="731E83D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4B5EBB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221708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3ADE14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7A68B9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96</w:t>
            </w:r>
          </w:p>
        </w:tc>
        <w:tc>
          <w:tcPr>
            <w:tcW w:w="2980" w:type="dxa"/>
            <w:tcBorders>
              <w:top w:val="nil"/>
              <w:left w:val="nil"/>
              <w:bottom w:val="single" w:sz="4" w:space="0" w:color="auto"/>
              <w:right w:val="single" w:sz="4" w:space="0" w:color="auto"/>
            </w:tcBorders>
            <w:shd w:val="clear" w:color="auto" w:fill="auto"/>
            <w:noWrap/>
            <w:vAlign w:val="bottom"/>
            <w:hideMark/>
          </w:tcPr>
          <w:p w14:paraId="5B46ACF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1679DD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F1FD7F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AB7BBA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A8F90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97</w:t>
            </w:r>
          </w:p>
        </w:tc>
        <w:tc>
          <w:tcPr>
            <w:tcW w:w="2980" w:type="dxa"/>
            <w:tcBorders>
              <w:top w:val="nil"/>
              <w:left w:val="nil"/>
              <w:bottom w:val="single" w:sz="4" w:space="0" w:color="auto"/>
              <w:right w:val="single" w:sz="4" w:space="0" w:color="auto"/>
            </w:tcBorders>
            <w:shd w:val="clear" w:color="auto" w:fill="auto"/>
            <w:noWrap/>
            <w:vAlign w:val="bottom"/>
            <w:hideMark/>
          </w:tcPr>
          <w:p w14:paraId="6D6641E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6FB3C4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F430F8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985BA9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5A7018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98</w:t>
            </w:r>
          </w:p>
        </w:tc>
        <w:tc>
          <w:tcPr>
            <w:tcW w:w="2980" w:type="dxa"/>
            <w:tcBorders>
              <w:top w:val="nil"/>
              <w:left w:val="nil"/>
              <w:bottom w:val="single" w:sz="4" w:space="0" w:color="auto"/>
              <w:right w:val="single" w:sz="4" w:space="0" w:color="auto"/>
            </w:tcBorders>
            <w:shd w:val="clear" w:color="auto" w:fill="auto"/>
            <w:noWrap/>
            <w:vAlign w:val="bottom"/>
            <w:hideMark/>
          </w:tcPr>
          <w:p w14:paraId="22F3A99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8BDA2D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E1D6A5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F9F7D4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53052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lastRenderedPageBreak/>
              <w:t>99</w:t>
            </w:r>
          </w:p>
        </w:tc>
        <w:tc>
          <w:tcPr>
            <w:tcW w:w="2980" w:type="dxa"/>
            <w:tcBorders>
              <w:top w:val="nil"/>
              <w:left w:val="nil"/>
              <w:bottom w:val="single" w:sz="4" w:space="0" w:color="auto"/>
              <w:right w:val="single" w:sz="4" w:space="0" w:color="auto"/>
            </w:tcBorders>
            <w:shd w:val="clear" w:color="auto" w:fill="auto"/>
            <w:noWrap/>
            <w:vAlign w:val="bottom"/>
            <w:hideMark/>
          </w:tcPr>
          <w:p w14:paraId="6DFA412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4A32D2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308B1F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E71C24E"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4953FF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100</w:t>
            </w:r>
          </w:p>
        </w:tc>
        <w:tc>
          <w:tcPr>
            <w:tcW w:w="2980" w:type="dxa"/>
            <w:tcBorders>
              <w:top w:val="nil"/>
              <w:left w:val="nil"/>
              <w:bottom w:val="single" w:sz="4" w:space="0" w:color="auto"/>
              <w:right w:val="single" w:sz="4" w:space="0" w:color="auto"/>
            </w:tcBorders>
            <w:shd w:val="clear" w:color="auto" w:fill="auto"/>
            <w:noWrap/>
            <w:vAlign w:val="bottom"/>
            <w:hideMark/>
          </w:tcPr>
          <w:p w14:paraId="3CC4C62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3F24F3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1D689C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014CAE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D38310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101</w:t>
            </w:r>
          </w:p>
        </w:tc>
        <w:tc>
          <w:tcPr>
            <w:tcW w:w="2980" w:type="dxa"/>
            <w:tcBorders>
              <w:top w:val="nil"/>
              <w:left w:val="nil"/>
              <w:bottom w:val="single" w:sz="4" w:space="0" w:color="auto"/>
              <w:right w:val="single" w:sz="4" w:space="0" w:color="auto"/>
            </w:tcBorders>
            <w:shd w:val="clear" w:color="auto" w:fill="auto"/>
            <w:noWrap/>
            <w:vAlign w:val="bottom"/>
            <w:hideMark/>
          </w:tcPr>
          <w:p w14:paraId="1FBED6B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73F918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CBED59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D8385C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B92A4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102</w:t>
            </w:r>
          </w:p>
        </w:tc>
        <w:tc>
          <w:tcPr>
            <w:tcW w:w="2980" w:type="dxa"/>
            <w:tcBorders>
              <w:top w:val="nil"/>
              <w:left w:val="nil"/>
              <w:bottom w:val="single" w:sz="4" w:space="0" w:color="auto"/>
              <w:right w:val="single" w:sz="4" w:space="0" w:color="auto"/>
            </w:tcBorders>
            <w:shd w:val="clear" w:color="auto" w:fill="auto"/>
            <w:noWrap/>
            <w:vAlign w:val="bottom"/>
            <w:hideMark/>
          </w:tcPr>
          <w:p w14:paraId="5298CE1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B2868A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843D65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47D7B7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9AEFA0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103</w:t>
            </w:r>
          </w:p>
        </w:tc>
        <w:tc>
          <w:tcPr>
            <w:tcW w:w="2980" w:type="dxa"/>
            <w:tcBorders>
              <w:top w:val="nil"/>
              <w:left w:val="nil"/>
              <w:bottom w:val="single" w:sz="4" w:space="0" w:color="auto"/>
              <w:right w:val="single" w:sz="4" w:space="0" w:color="auto"/>
            </w:tcBorders>
            <w:shd w:val="clear" w:color="auto" w:fill="auto"/>
            <w:noWrap/>
            <w:vAlign w:val="bottom"/>
            <w:hideMark/>
          </w:tcPr>
          <w:p w14:paraId="18BAD23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2200CA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292601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44F1A4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CF6830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104</w:t>
            </w:r>
          </w:p>
        </w:tc>
        <w:tc>
          <w:tcPr>
            <w:tcW w:w="2980" w:type="dxa"/>
            <w:tcBorders>
              <w:top w:val="nil"/>
              <w:left w:val="nil"/>
              <w:bottom w:val="single" w:sz="4" w:space="0" w:color="auto"/>
              <w:right w:val="single" w:sz="4" w:space="0" w:color="auto"/>
            </w:tcBorders>
            <w:shd w:val="clear" w:color="auto" w:fill="auto"/>
            <w:noWrap/>
            <w:vAlign w:val="bottom"/>
            <w:hideMark/>
          </w:tcPr>
          <w:p w14:paraId="280CCA7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DBF9F1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B4795E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F608DA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9B11C8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105</w:t>
            </w:r>
          </w:p>
        </w:tc>
        <w:tc>
          <w:tcPr>
            <w:tcW w:w="2980" w:type="dxa"/>
            <w:tcBorders>
              <w:top w:val="nil"/>
              <w:left w:val="nil"/>
              <w:bottom w:val="single" w:sz="4" w:space="0" w:color="auto"/>
              <w:right w:val="single" w:sz="4" w:space="0" w:color="auto"/>
            </w:tcBorders>
            <w:shd w:val="clear" w:color="auto" w:fill="auto"/>
            <w:noWrap/>
            <w:vAlign w:val="bottom"/>
            <w:hideMark/>
          </w:tcPr>
          <w:p w14:paraId="1AA0E42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95D762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18967D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F3F1D0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625FEA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106</w:t>
            </w:r>
          </w:p>
        </w:tc>
        <w:tc>
          <w:tcPr>
            <w:tcW w:w="2980" w:type="dxa"/>
            <w:tcBorders>
              <w:top w:val="nil"/>
              <w:left w:val="nil"/>
              <w:bottom w:val="single" w:sz="4" w:space="0" w:color="auto"/>
              <w:right w:val="single" w:sz="4" w:space="0" w:color="auto"/>
            </w:tcBorders>
            <w:shd w:val="clear" w:color="auto" w:fill="auto"/>
            <w:noWrap/>
            <w:vAlign w:val="bottom"/>
            <w:hideMark/>
          </w:tcPr>
          <w:p w14:paraId="7AA7359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BC050D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BEA1BF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481CFE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348A68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107</w:t>
            </w:r>
          </w:p>
        </w:tc>
        <w:tc>
          <w:tcPr>
            <w:tcW w:w="2980" w:type="dxa"/>
            <w:tcBorders>
              <w:top w:val="nil"/>
              <w:left w:val="nil"/>
              <w:bottom w:val="single" w:sz="4" w:space="0" w:color="auto"/>
              <w:right w:val="single" w:sz="4" w:space="0" w:color="auto"/>
            </w:tcBorders>
            <w:shd w:val="clear" w:color="auto" w:fill="auto"/>
            <w:noWrap/>
            <w:vAlign w:val="bottom"/>
            <w:hideMark/>
          </w:tcPr>
          <w:p w14:paraId="05284F2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67125B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DBFDCA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1FEB719"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311E94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108</w:t>
            </w:r>
          </w:p>
        </w:tc>
        <w:tc>
          <w:tcPr>
            <w:tcW w:w="2980" w:type="dxa"/>
            <w:tcBorders>
              <w:top w:val="nil"/>
              <w:left w:val="nil"/>
              <w:bottom w:val="single" w:sz="4" w:space="0" w:color="auto"/>
              <w:right w:val="single" w:sz="4" w:space="0" w:color="auto"/>
            </w:tcBorders>
            <w:shd w:val="clear" w:color="auto" w:fill="auto"/>
            <w:noWrap/>
            <w:vAlign w:val="bottom"/>
            <w:hideMark/>
          </w:tcPr>
          <w:p w14:paraId="512DFA5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BEAB1E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5B6D46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E63EA0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3C331D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109</w:t>
            </w:r>
          </w:p>
        </w:tc>
        <w:tc>
          <w:tcPr>
            <w:tcW w:w="2980" w:type="dxa"/>
            <w:tcBorders>
              <w:top w:val="nil"/>
              <w:left w:val="nil"/>
              <w:bottom w:val="single" w:sz="4" w:space="0" w:color="auto"/>
              <w:right w:val="single" w:sz="4" w:space="0" w:color="auto"/>
            </w:tcBorders>
            <w:shd w:val="clear" w:color="auto" w:fill="auto"/>
            <w:noWrap/>
            <w:vAlign w:val="bottom"/>
            <w:hideMark/>
          </w:tcPr>
          <w:p w14:paraId="025B02F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88D374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C8ED3E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DDF88E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A15253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110</w:t>
            </w:r>
          </w:p>
        </w:tc>
        <w:tc>
          <w:tcPr>
            <w:tcW w:w="2980" w:type="dxa"/>
            <w:tcBorders>
              <w:top w:val="nil"/>
              <w:left w:val="nil"/>
              <w:bottom w:val="single" w:sz="4" w:space="0" w:color="auto"/>
              <w:right w:val="single" w:sz="4" w:space="0" w:color="auto"/>
            </w:tcBorders>
            <w:shd w:val="clear" w:color="auto" w:fill="auto"/>
            <w:noWrap/>
            <w:vAlign w:val="bottom"/>
            <w:hideMark/>
          </w:tcPr>
          <w:p w14:paraId="6840BA5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638966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3EE091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E27E99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392EB3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111</w:t>
            </w:r>
          </w:p>
        </w:tc>
        <w:tc>
          <w:tcPr>
            <w:tcW w:w="2980" w:type="dxa"/>
            <w:tcBorders>
              <w:top w:val="nil"/>
              <w:left w:val="nil"/>
              <w:bottom w:val="single" w:sz="4" w:space="0" w:color="auto"/>
              <w:right w:val="single" w:sz="4" w:space="0" w:color="auto"/>
            </w:tcBorders>
            <w:shd w:val="clear" w:color="auto" w:fill="auto"/>
            <w:noWrap/>
            <w:vAlign w:val="bottom"/>
            <w:hideMark/>
          </w:tcPr>
          <w:p w14:paraId="66558D4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B195B3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6CD544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F80966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C39E52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112</w:t>
            </w:r>
          </w:p>
        </w:tc>
        <w:tc>
          <w:tcPr>
            <w:tcW w:w="2980" w:type="dxa"/>
            <w:tcBorders>
              <w:top w:val="nil"/>
              <w:left w:val="nil"/>
              <w:bottom w:val="single" w:sz="4" w:space="0" w:color="auto"/>
              <w:right w:val="single" w:sz="4" w:space="0" w:color="auto"/>
            </w:tcBorders>
            <w:shd w:val="clear" w:color="auto" w:fill="auto"/>
            <w:noWrap/>
            <w:vAlign w:val="bottom"/>
            <w:hideMark/>
          </w:tcPr>
          <w:p w14:paraId="14180C9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9A6C78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E41705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ECD82E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3168F2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113</w:t>
            </w:r>
          </w:p>
        </w:tc>
        <w:tc>
          <w:tcPr>
            <w:tcW w:w="2980" w:type="dxa"/>
            <w:tcBorders>
              <w:top w:val="nil"/>
              <w:left w:val="nil"/>
              <w:bottom w:val="single" w:sz="4" w:space="0" w:color="auto"/>
              <w:right w:val="single" w:sz="4" w:space="0" w:color="auto"/>
            </w:tcBorders>
            <w:shd w:val="clear" w:color="auto" w:fill="auto"/>
            <w:noWrap/>
            <w:vAlign w:val="bottom"/>
            <w:hideMark/>
          </w:tcPr>
          <w:p w14:paraId="137E01A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412A95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AF6F2C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A69E1D6"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D23CF5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114</w:t>
            </w:r>
          </w:p>
        </w:tc>
        <w:tc>
          <w:tcPr>
            <w:tcW w:w="2980" w:type="dxa"/>
            <w:tcBorders>
              <w:top w:val="nil"/>
              <w:left w:val="nil"/>
              <w:bottom w:val="single" w:sz="4" w:space="0" w:color="auto"/>
              <w:right w:val="single" w:sz="4" w:space="0" w:color="auto"/>
            </w:tcBorders>
            <w:shd w:val="clear" w:color="auto" w:fill="auto"/>
            <w:noWrap/>
            <w:vAlign w:val="bottom"/>
            <w:hideMark/>
          </w:tcPr>
          <w:p w14:paraId="01D69E1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17ABB0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C65047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E54E3D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B09B20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115</w:t>
            </w:r>
          </w:p>
        </w:tc>
        <w:tc>
          <w:tcPr>
            <w:tcW w:w="2980" w:type="dxa"/>
            <w:tcBorders>
              <w:top w:val="nil"/>
              <w:left w:val="nil"/>
              <w:bottom w:val="single" w:sz="4" w:space="0" w:color="auto"/>
              <w:right w:val="single" w:sz="4" w:space="0" w:color="auto"/>
            </w:tcBorders>
            <w:shd w:val="clear" w:color="auto" w:fill="auto"/>
            <w:noWrap/>
            <w:vAlign w:val="bottom"/>
            <w:hideMark/>
          </w:tcPr>
          <w:p w14:paraId="1DFF5D8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8B3091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770680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F43C15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9B5612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116</w:t>
            </w:r>
          </w:p>
        </w:tc>
        <w:tc>
          <w:tcPr>
            <w:tcW w:w="2980" w:type="dxa"/>
            <w:tcBorders>
              <w:top w:val="nil"/>
              <w:left w:val="nil"/>
              <w:bottom w:val="single" w:sz="4" w:space="0" w:color="auto"/>
              <w:right w:val="single" w:sz="4" w:space="0" w:color="auto"/>
            </w:tcBorders>
            <w:shd w:val="clear" w:color="auto" w:fill="auto"/>
            <w:noWrap/>
            <w:vAlign w:val="bottom"/>
            <w:hideMark/>
          </w:tcPr>
          <w:p w14:paraId="4E5D224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5F818F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9E19CA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E0EC266"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55CADB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117</w:t>
            </w:r>
          </w:p>
        </w:tc>
        <w:tc>
          <w:tcPr>
            <w:tcW w:w="2980" w:type="dxa"/>
            <w:tcBorders>
              <w:top w:val="nil"/>
              <w:left w:val="nil"/>
              <w:bottom w:val="single" w:sz="4" w:space="0" w:color="auto"/>
              <w:right w:val="single" w:sz="4" w:space="0" w:color="auto"/>
            </w:tcBorders>
            <w:shd w:val="clear" w:color="auto" w:fill="auto"/>
            <w:noWrap/>
            <w:vAlign w:val="bottom"/>
            <w:hideMark/>
          </w:tcPr>
          <w:p w14:paraId="0F8175D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493691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6336DF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D4F6F7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7448DD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118</w:t>
            </w:r>
          </w:p>
        </w:tc>
        <w:tc>
          <w:tcPr>
            <w:tcW w:w="2980" w:type="dxa"/>
            <w:tcBorders>
              <w:top w:val="nil"/>
              <w:left w:val="nil"/>
              <w:bottom w:val="single" w:sz="4" w:space="0" w:color="auto"/>
              <w:right w:val="single" w:sz="4" w:space="0" w:color="auto"/>
            </w:tcBorders>
            <w:shd w:val="clear" w:color="auto" w:fill="auto"/>
            <w:noWrap/>
            <w:vAlign w:val="bottom"/>
            <w:hideMark/>
          </w:tcPr>
          <w:p w14:paraId="4C0208D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51AA9A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AEB3B5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40C0BA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74D8F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119</w:t>
            </w:r>
          </w:p>
        </w:tc>
        <w:tc>
          <w:tcPr>
            <w:tcW w:w="2980" w:type="dxa"/>
            <w:tcBorders>
              <w:top w:val="nil"/>
              <w:left w:val="nil"/>
              <w:bottom w:val="single" w:sz="4" w:space="0" w:color="auto"/>
              <w:right w:val="single" w:sz="4" w:space="0" w:color="auto"/>
            </w:tcBorders>
            <w:shd w:val="clear" w:color="auto" w:fill="auto"/>
            <w:noWrap/>
            <w:vAlign w:val="bottom"/>
            <w:hideMark/>
          </w:tcPr>
          <w:p w14:paraId="5CB44B4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BB9C56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0D7DB7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AE0761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D28A76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120</w:t>
            </w:r>
          </w:p>
        </w:tc>
        <w:tc>
          <w:tcPr>
            <w:tcW w:w="2980" w:type="dxa"/>
            <w:tcBorders>
              <w:top w:val="nil"/>
              <w:left w:val="nil"/>
              <w:bottom w:val="single" w:sz="4" w:space="0" w:color="auto"/>
              <w:right w:val="single" w:sz="4" w:space="0" w:color="auto"/>
            </w:tcBorders>
            <w:shd w:val="clear" w:color="auto" w:fill="auto"/>
            <w:noWrap/>
            <w:vAlign w:val="bottom"/>
            <w:hideMark/>
          </w:tcPr>
          <w:p w14:paraId="1BAB76D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BFB986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E11C5D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45FEC8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1F432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121</w:t>
            </w:r>
          </w:p>
        </w:tc>
        <w:tc>
          <w:tcPr>
            <w:tcW w:w="2980" w:type="dxa"/>
            <w:tcBorders>
              <w:top w:val="nil"/>
              <w:left w:val="nil"/>
              <w:bottom w:val="single" w:sz="4" w:space="0" w:color="auto"/>
              <w:right w:val="single" w:sz="4" w:space="0" w:color="auto"/>
            </w:tcBorders>
            <w:shd w:val="clear" w:color="auto" w:fill="auto"/>
            <w:noWrap/>
            <w:vAlign w:val="bottom"/>
            <w:hideMark/>
          </w:tcPr>
          <w:p w14:paraId="4A5FC6C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75955B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93A807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DCF074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F03302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122</w:t>
            </w:r>
          </w:p>
        </w:tc>
        <w:tc>
          <w:tcPr>
            <w:tcW w:w="2980" w:type="dxa"/>
            <w:tcBorders>
              <w:top w:val="nil"/>
              <w:left w:val="nil"/>
              <w:bottom w:val="single" w:sz="4" w:space="0" w:color="auto"/>
              <w:right w:val="single" w:sz="4" w:space="0" w:color="auto"/>
            </w:tcBorders>
            <w:shd w:val="clear" w:color="auto" w:fill="auto"/>
            <w:noWrap/>
            <w:vAlign w:val="bottom"/>
            <w:hideMark/>
          </w:tcPr>
          <w:p w14:paraId="585AE19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18C679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270007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CADBD6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A565EF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123</w:t>
            </w:r>
          </w:p>
        </w:tc>
        <w:tc>
          <w:tcPr>
            <w:tcW w:w="2980" w:type="dxa"/>
            <w:tcBorders>
              <w:top w:val="nil"/>
              <w:left w:val="nil"/>
              <w:bottom w:val="single" w:sz="4" w:space="0" w:color="auto"/>
              <w:right w:val="single" w:sz="4" w:space="0" w:color="auto"/>
            </w:tcBorders>
            <w:shd w:val="clear" w:color="auto" w:fill="auto"/>
            <w:noWrap/>
            <w:vAlign w:val="bottom"/>
            <w:hideMark/>
          </w:tcPr>
          <w:p w14:paraId="7E87255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1AF759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33FABC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D702799"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048A0B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124</w:t>
            </w:r>
          </w:p>
        </w:tc>
        <w:tc>
          <w:tcPr>
            <w:tcW w:w="2980" w:type="dxa"/>
            <w:tcBorders>
              <w:top w:val="nil"/>
              <w:left w:val="nil"/>
              <w:bottom w:val="single" w:sz="4" w:space="0" w:color="auto"/>
              <w:right w:val="single" w:sz="4" w:space="0" w:color="auto"/>
            </w:tcBorders>
            <w:shd w:val="clear" w:color="auto" w:fill="auto"/>
            <w:noWrap/>
            <w:vAlign w:val="bottom"/>
            <w:hideMark/>
          </w:tcPr>
          <w:p w14:paraId="0D49729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5BD6E2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F37DEE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2D0E22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2AC224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125</w:t>
            </w:r>
          </w:p>
        </w:tc>
        <w:tc>
          <w:tcPr>
            <w:tcW w:w="2980" w:type="dxa"/>
            <w:tcBorders>
              <w:top w:val="nil"/>
              <w:left w:val="nil"/>
              <w:bottom w:val="single" w:sz="4" w:space="0" w:color="auto"/>
              <w:right w:val="single" w:sz="4" w:space="0" w:color="auto"/>
            </w:tcBorders>
            <w:shd w:val="clear" w:color="auto" w:fill="auto"/>
            <w:noWrap/>
            <w:vAlign w:val="bottom"/>
            <w:hideMark/>
          </w:tcPr>
          <w:p w14:paraId="30ACB86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D2BAF8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FFA5D0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4DC422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28042D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126</w:t>
            </w:r>
          </w:p>
        </w:tc>
        <w:tc>
          <w:tcPr>
            <w:tcW w:w="2980" w:type="dxa"/>
            <w:tcBorders>
              <w:top w:val="nil"/>
              <w:left w:val="nil"/>
              <w:bottom w:val="single" w:sz="4" w:space="0" w:color="auto"/>
              <w:right w:val="single" w:sz="4" w:space="0" w:color="auto"/>
            </w:tcBorders>
            <w:shd w:val="clear" w:color="auto" w:fill="auto"/>
            <w:noWrap/>
            <w:vAlign w:val="bottom"/>
            <w:hideMark/>
          </w:tcPr>
          <w:p w14:paraId="2D90073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970EDA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C599CA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272069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0E1EF6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127</w:t>
            </w:r>
          </w:p>
        </w:tc>
        <w:tc>
          <w:tcPr>
            <w:tcW w:w="2980" w:type="dxa"/>
            <w:tcBorders>
              <w:top w:val="nil"/>
              <w:left w:val="nil"/>
              <w:bottom w:val="single" w:sz="4" w:space="0" w:color="auto"/>
              <w:right w:val="single" w:sz="4" w:space="0" w:color="auto"/>
            </w:tcBorders>
            <w:shd w:val="clear" w:color="auto" w:fill="auto"/>
            <w:noWrap/>
            <w:vAlign w:val="bottom"/>
            <w:hideMark/>
          </w:tcPr>
          <w:p w14:paraId="66AA7FE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5F9F5A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151994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A74F8E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72D75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128</w:t>
            </w:r>
          </w:p>
        </w:tc>
        <w:tc>
          <w:tcPr>
            <w:tcW w:w="2980" w:type="dxa"/>
            <w:tcBorders>
              <w:top w:val="nil"/>
              <w:left w:val="nil"/>
              <w:bottom w:val="single" w:sz="4" w:space="0" w:color="auto"/>
              <w:right w:val="single" w:sz="4" w:space="0" w:color="auto"/>
            </w:tcBorders>
            <w:shd w:val="clear" w:color="auto" w:fill="auto"/>
            <w:noWrap/>
            <w:vAlign w:val="bottom"/>
            <w:hideMark/>
          </w:tcPr>
          <w:p w14:paraId="6FBC2FA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17DB81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F0D409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4582A3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47E0B3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129</w:t>
            </w:r>
          </w:p>
        </w:tc>
        <w:tc>
          <w:tcPr>
            <w:tcW w:w="2980" w:type="dxa"/>
            <w:tcBorders>
              <w:top w:val="nil"/>
              <w:left w:val="nil"/>
              <w:bottom w:val="single" w:sz="4" w:space="0" w:color="auto"/>
              <w:right w:val="single" w:sz="4" w:space="0" w:color="auto"/>
            </w:tcBorders>
            <w:shd w:val="clear" w:color="auto" w:fill="auto"/>
            <w:noWrap/>
            <w:vAlign w:val="bottom"/>
            <w:hideMark/>
          </w:tcPr>
          <w:p w14:paraId="1282020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094520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51AE88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B33DD4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557397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130</w:t>
            </w:r>
          </w:p>
        </w:tc>
        <w:tc>
          <w:tcPr>
            <w:tcW w:w="2980" w:type="dxa"/>
            <w:tcBorders>
              <w:top w:val="nil"/>
              <w:left w:val="nil"/>
              <w:bottom w:val="single" w:sz="4" w:space="0" w:color="auto"/>
              <w:right w:val="single" w:sz="4" w:space="0" w:color="auto"/>
            </w:tcBorders>
            <w:shd w:val="clear" w:color="auto" w:fill="auto"/>
            <w:noWrap/>
            <w:vAlign w:val="bottom"/>
            <w:hideMark/>
          </w:tcPr>
          <w:p w14:paraId="5E45909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DC9717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413807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B435AD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FBBA47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131</w:t>
            </w:r>
          </w:p>
        </w:tc>
        <w:tc>
          <w:tcPr>
            <w:tcW w:w="2980" w:type="dxa"/>
            <w:tcBorders>
              <w:top w:val="nil"/>
              <w:left w:val="nil"/>
              <w:bottom w:val="single" w:sz="4" w:space="0" w:color="auto"/>
              <w:right w:val="single" w:sz="4" w:space="0" w:color="auto"/>
            </w:tcBorders>
            <w:shd w:val="clear" w:color="auto" w:fill="auto"/>
            <w:noWrap/>
            <w:vAlign w:val="bottom"/>
            <w:hideMark/>
          </w:tcPr>
          <w:p w14:paraId="4CA01B6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548198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A084B7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AD37CD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200985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132</w:t>
            </w:r>
          </w:p>
        </w:tc>
        <w:tc>
          <w:tcPr>
            <w:tcW w:w="2980" w:type="dxa"/>
            <w:tcBorders>
              <w:top w:val="nil"/>
              <w:left w:val="nil"/>
              <w:bottom w:val="single" w:sz="4" w:space="0" w:color="auto"/>
              <w:right w:val="single" w:sz="4" w:space="0" w:color="auto"/>
            </w:tcBorders>
            <w:shd w:val="clear" w:color="auto" w:fill="auto"/>
            <w:noWrap/>
            <w:vAlign w:val="bottom"/>
            <w:hideMark/>
          </w:tcPr>
          <w:p w14:paraId="6BE0F7D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091538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23DE05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3EB449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67F4E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133</w:t>
            </w:r>
          </w:p>
        </w:tc>
        <w:tc>
          <w:tcPr>
            <w:tcW w:w="2980" w:type="dxa"/>
            <w:tcBorders>
              <w:top w:val="nil"/>
              <w:left w:val="nil"/>
              <w:bottom w:val="single" w:sz="4" w:space="0" w:color="auto"/>
              <w:right w:val="single" w:sz="4" w:space="0" w:color="auto"/>
            </w:tcBorders>
            <w:shd w:val="clear" w:color="auto" w:fill="auto"/>
            <w:noWrap/>
            <w:vAlign w:val="bottom"/>
            <w:hideMark/>
          </w:tcPr>
          <w:p w14:paraId="452C1F3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8B7134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26BFD9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94617C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3B264E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134</w:t>
            </w:r>
          </w:p>
        </w:tc>
        <w:tc>
          <w:tcPr>
            <w:tcW w:w="2980" w:type="dxa"/>
            <w:tcBorders>
              <w:top w:val="nil"/>
              <w:left w:val="nil"/>
              <w:bottom w:val="single" w:sz="4" w:space="0" w:color="auto"/>
              <w:right w:val="single" w:sz="4" w:space="0" w:color="auto"/>
            </w:tcBorders>
            <w:shd w:val="clear" w:color="auto" w:fill="auto"/>
            <w:noWrap/>
            <w:vAlign w:val="bottom"/>
            <w:hideMark/>
          </w:tcPr>
          <w:p w14:paraId="0DD630C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D1974D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4A356D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B6DE3C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10BA35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135</w:t>
            </w:r>
          </w:p>
        </w:tc>
        <w:tc>
          <w:tcPr>
            <w:tcW w:w="2980" w:type="dxa"/>
            <w:tcBorders>
              <w:top w:val="nil"/>
              <w:left w:val="nil"/>
              <w:bottom w:val="single" w:sz="4" w:space="0" w:color="auto"/>
              <w:right w:val="single" w:sz="4" w:space="0" w:color="auto"/>
            </w:tcBorders>
            <w:shd w:val="clear" w:color="auto" w:fill="auto"/>
            <w:noWrap/>
            <w:vAlign w:val="bottom"/>
            <w:hideMark/>
          </w:tcPr>
          <w:p w14:paraId="1686C76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B9BAE9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E86260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56E159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1C9736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136</w:t>
            </w:r>
          </w:p>
        </w:tc>
        <w:tc>
          <w:tcPr>
            <w:tcW w:w="2980" w:type="dxa"/>
            <w:tcBorders>
              <w:top w:val="nil"/>
              <w:left w:val="nil"/>
              <w:bottom w:val="single" w:sz="4" w:space="0" w:color="auto"/>
              <w:right w:val="single" w:sz="4" w:space="0" w:color="auto"/>
            </w:tcBorders>
            <w:shd w:val="clear" w:color="auto" w:fill="auto"/>
            <w:noWrap/>
            <w:vAlign w:val="bottom"/>
            <w:hideMark/>
          </w:tcPr>
          <w:p w14:paraId="585D5CA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0B981D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7B5D30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6B55E8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B3F8F2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137</w:t>
            </w:r>
          </w:p>
        </w:tc>
        <w:tc>
          <w:tcPr>
            <w:tcW w:w="2980" w:type="dxa"/>
            <w:tcBorders>
              <w:top w:val="nil"/>
              <w:left w:val="nil"/>
              <w:bottom w:val="single" w:sz="4" w:space="0" w:color="auto"/>
              <w:right w:val="single" w:sz="4" w:space="0" w:color="auto"/>
            </w:tcBorders>
            <w:shd w:val="clear" w:color="auto" w:fill="auto"/>
            <w:noWrap/>
            <w:vAlign w:val="bottom"/>
            <w:hideMark/>
          </w:tcPr>
          <w:p w14:paraId="5063E60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37D1F3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2237E6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1AC102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6F85FD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138</w:t>
            </w:r>
          </w:p>
        </w:tc>
        <w:tc>
          <w:tcPr>
            <w:tcW w:w="2980" w:type="dxa"/>
            <w:tcBorders>
              <w:top w:val="nil"/>
              <w:left w:val="nil"/>
              <w:bottom w:val="single" w:sz="4" w:space="0" w:color="auto"/>
              <w:right w:val="single" w:sz="4" w:space="0" w:color="auto"/>
            </w:tcBorders>
            <w:shd w:val="clear" w:color="auto" w:fill="auto"/>
            <w:noWrap/>
            <w:vAlign w:val="bottom"/>
            <w:hideMark/>
          </w:tcPr>
          <w:p w14:paraId="2180E20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86B8E6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14365F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40B9276"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F3491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139</w:t>
            </w:r>
          </w:p>
        </w:tc>
        <w:tc>
          <w:tcPr>
            <w:tcW w:w="2980" w:type="dxa"/>
            <w:tcBorders>
              <w:top w:val="nil"/>
              <w:left w:val="nil"/>
              <w:bottom w:val="single" w:sz="4" w:space="0" w:color="auto"/>
              <w:right w:val="single" w:sz="4" w:space="0" w:color="auto"/>
            </w:tcBorders>
            <w:shd w:val="clear" w:color="auto" w:fill="auto"/>
            <w:noWrap/>
            <w:vAlign w:val="bottom"/>
            <w:hideMark/>
          </w:tcPr>
          <w:p w14:paraId="60487FF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861FF2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287852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40FA86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AFEB7A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140</w:t>
            </w:r>
          </w:p>
        </w:tc>
        <w:tc>
          <w:tcPr>
            <w:tcW w:w="2980" w:type="dxa"/>
            <w:tcBorders>
              <w:top w:val="nil"/>
              <w:left w:val="nil"/>
              <w:bottom w:val="single" w:sz="4" w:space="0" w:color="auto"/>
              <w:right w:val="single" w:sz="4" w:space="0" w:color="auto"/>
            </w:tcBorders>
            <w:shd w:val="clear" w:color="auto" w:fill="auto"/>
            <w:noWrap/>
            <w:vAlign w:val="bottom"/>
            <w:hideMark/>
          </w:tcPr>
          <w:p w14:paraId="08D81BA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5AA4A1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0E8F51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457357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7BB8B7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141</w:t>
            </w:r>
          </w:p>
        </w:tc>
        <w:tc>
          <w:tcPr>
            <w:tcW w:w="2980" w:type="dxa"/>
            <w:tcBorders>
              <w:top w:val="nil"/>
              <w:left w:val="nil"/>
              <w:bottom w:val="single" w:sz="4" w:space="0" w:color="auto"/>
              <w:right w:val="single" w:sz="4" w:space="0" w:color="auto"/>
            </w:tcBorders>
            <w:shd w:val="clear" w:color="auto" w:fill="auto"/>
            <w:noWrap/>
            <w:vAlign w:val="bottom"/>
            <w:hideMark/>
          </w:tcPr>
          <w:p w14:paraId="30E1781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4C8145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AC14A9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BFA8AD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0A9AE1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142</w:t>
            </w:r>
          </w:p>
        </w:tc>
        <w:tc>
          <w:tcPr>
            <w:tcW w:w="2980" w:type="dxa"/>
            <w:tcBorders>
              <w:top w:val="nil"/>
              <w:left w:val="nil"/>
              <w:bottom w:val="single" w:sz="4" w:space="0" w:color="auto"/>
              <w:right w:val="single" w:sz="4" w:space="0" w:color="auto"/>
            </w:tcBorders>
            <w:shd w:val="clear" w:color="auto" w:fill="auto"/>
            <w:noWrap/>
            <w:vAlign w:val="bottom"/>
            <w:hideMark/>
          </w:tcPr>
          <w:p w14:paraId="2888FFE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ACEF0D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FF9C4A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C0B16A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5AC64B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143</w:t>
            </w:r>
          </w:p>
        </w:tc>
        <w:tc>
          <w:tcPr>
            <w:tcW w:w="2980" w:type="dxa"/>
            <w:tcBorders>
              <w:top w:val="nil"/>
              <w:left w:val="nil"/>
              <w:bottom w:val="single" w:sz="4" w:space="0" w:color="auto"/>
              <w:right w:val="single" w:sz="4" w:space="0" w:color="auto"/>
            </w:tcBorders>
            <w:shd w:val="clear" w:color="auto" w:fill="auto"/>
            <w:noWrap/>
            <w:vAlign w:val="bottom"/>
            <w:hideMark/>
          </w:tcPr>
          <w:p w14:paraId="619FC24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8EDE24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90FBE7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AD980BE"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6FDCD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144</w:t>
            </w:r>
          </w:p>
        </w:tc>
        <w:tc>
          <w:tcPr>
            <w:tcW w:w="2980" w:type="dxa"/>
            <w:tcBorders>
              <w:top w:val="nil"/>
              <w:left w:val="nil"/>
              <w:bottom w:val="single" w:sz="4" w:space="0" w:color="auto"/>
              <w:right w:val="single" w:sz="4" w:space="0" w:color="auto"/>
            </w:tcBorders>
            <w:shd w:val="clear" w:color="auto" w:fill="auto"/>
            <w:noWrap/>
            <w:vAlign w:val="bottom"/>
            <w:hideMark/>
          </w:tcPr>
          <w:p w14:paraId="0E778FA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BCEBD0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5369AB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1CE003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52CF05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145</w:t>
            </w:r>
          </w:p>
        </w:tc>
        <w:tc>
          <w:tcPr>
            <w:tcW w:w="2980" w:type="dxa"/>
            <w:tcBorders>
              <w:top w:val="nil"/>
              <w:left w:val="nil"/>
              <w:bottom w:val="single" w:sz="4" w:space="0" w:color="auto"/>
              <w:right w:val="single" w:sz="4" w:space="0" w:color="auto"/>
            </w:tcBorders>
            <w:shd w:val="clear" w:color="auto" w:fill="auto"/>
            <w:noWrap/>
            <w:vAlign w:val="bottom"/>
            <w:hideMark/>
          </w:tcPr>
          <w:p w14:paraId="280BE72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BAED46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D18219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146AC5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6EB0DB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146</w:t>
            </w:r>
          </w:p>
        </w:tc>
        <w:tc>
          <w:tcPr>
            <w:tcW w:w="2980" w:type="dxa"/>
            <w:tcBorders>
              <w:top w:val="nil"/>
              <w:left w:val="nil"/>
              <w:bottom w:val="single" w:sz="4" w:space="0" w:color="auto"/>
              <w:right w:val="single" w:sz="4" w:space="0" w:color="auto"/>
            </w:tcBorders>
            <w:shd w:val="clear" w:color="auto" w:fill="auto"/>
            <w:noWrap/>
            <w:vAlign w:val="bottom"/>
            <w:hideMark/>
          </w:tcPr>
          <w:p w14:paraId="2279966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D8C738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038775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5A57F6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F4DF20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147</w:t>
            </w:r>
          </w:p>
        </w:tc>
        <w:tc>
          <w:tcPr>
            <w:tcW w:w="2980" w:type="dxa"/>
            <w:tcBorders>
              <w:top w:val="nil"/>
              <w:left w:val="nil"/>
              <w:bottom w:val="single" w:sz="4" w:space="0" w:color="auto"/>
              <w:right w:val="single" w:sz="4" w:space="0" w:color="auto"/>
            </w:tcBorders>
            <w:shd w:val="clear" w:color="auto" w:fill="auto"/>
            <w:noWrap/>
            <w:vAlign w:val="bottom"/>
            <w:hideMark/>
          </w:tcPr>
          <w:p w14:paraId="4C4BB54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F75EE3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A41494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58FD46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914DB3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148</w:t>
            </w:r>
          </w:p>
        </w:tc>
        <w:tc>
          <w:tcPr>
            <w:tcW w:w="2980" w:type="dxa"/>
            <w:tcBorders>
              <w:top w:val="nil"/>
              <w:left w:val="nil"/>
              <w:bottom w:val="single" w:sz="4" w:space="0" w:color="auto"/>
              <w:right w:val="single" w:sz="4" w:space="0" w:color="auto"/>
            </w:tcBorders>
            <w:shd w:val="clear" w:color="auto" w:fill="auto"/>
            <w:noWrap/>
            <w:vAlign w:val="bottom"/>
            <w:hideMark/>
          </w:tcPr>
          <w:p w14:paraId="6029EC1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3535A3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FB9CA3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A53EE4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9D4829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149</w:t>
            </w:r>
          </w:p>
        </w:tc>
        <w:tc>
          <w:tcPr>
            <w:tcW w:w="2980" w:type="dxa"/>
            <w:tcBorders>
              <w:top w:val="nil"/>
              <w:left w:val="nil"/>
              <w:bottom w:val="single" w:sz="4" w:space="0" w:color="auto"/>
              <w:right w:val="single" w:sz="4" w:space="0" w:color="auto"/>
            </w:tcBorders>
            <w:shd w:val="clear" w:color="auto" w:fill="auto"/>
            <w:noWrap/>
            <w:vAlign w:val="bottom"/>
            <w:hideMark/>
          </w:tcPr>
          <w:p w14:paraId="28A3529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CA371D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5535E4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7945A4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EA087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150</w:t>
            </w:r>
          </w:p>
        </w:tc>
        <w:tc>
          <w:tcPr>
            <w:tcW w:w="2980" w:type="dxa"/>
            <w:tcBorders>
              <w:top w:val="nil"/>
              <w:left w:val="nil"/>
              <w:bottom w:val="single" w:sz="4" w:space="0" w:color="auto"/>
              <w:right w:val="single" w:sz="4" w:space="0" w:color="auto"/>
            </w:tcBorders>
            <w:shd w:val="clear" w:color="auto" w:fill="auto"/>
            <w:noWrap/>
            <w:vAlign w:val="bottom"/>
            <w:hideMark/>
          </w:tcPr>
          <w:p w14:paraId="5D54A1A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2CAD32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A130AD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087786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587D7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151</w:t>
            </w:r>
          </w:p>
        </w:tc>
        <w:tc>
          <w:tcPr>
            <w:tcW w:w="2980" w:type="dxa"/>
            <w:tcBorders>
              <w:top w:val="nil"/>
              <w:left w:val="nil"/>
              <w:bottom w:val="single" w:sz="4" w:space="0" w:color="auto"/>
              <w:right w:val="single" w:sz="4" w:space="0" w:color="auto"/>
            </w:tcBorders>
            <w:shd w:val="clear" w:color="auto" w:fill="auto"/>
            <w:noWrap/>
            <w:vAlign w:val="bottom"/>
            <w:hideMark/>
          </w:tcPr>
          <w:p w14:paraId="2AD2C52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2E2517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F5C3C7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208A2F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2371B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152</w:t>
            </w:r>
          </w:p>
        </w:tc>
        <w:tc>
          <w:tcPr>
            <w:tcW w:w="2980" w:type="dxa"/>
            <w:tcBorders>
              <w:top w:val="nil"/>
              <w:left w:val="nil"/>
              <w:bottom w:val="single" w:sz="4" w:space="0" w:color="auto"/>
              <w:right w:val="single" w:sz="4" w:space="0" w:color="auto"/>
            </w:tcBorders>
            <w:shd w:val="clear" w:color="auto" w:fill="auto"/>
            <w:noWrap/>
            <w:vAlign w:val="bottom"/>
            <w:hideMark/>
          </w:tcPr>
          <w:p w14:paraId="72CE794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610A0E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6F938E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7B630C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060249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153</w:t>
            </w:r>
          </w:p>
        </w:tc>
        <w:tc>
          <w:tcPr>
            <w:tcW w:w="2980" w:type="dxa"/>
            <w:tcBorders>
              <w:top w:val="nil"/>
              <w:left w:val="nil"/>
              <w:bottom w:val="single" w:sz="4" w:space="0" w:color="auto"/>
              <w:right w:val="single" w:sz="4" w:space="0" w:color="auto"/>
            </w:tcBorders>
            <w:shd w:val="clear" w:color="auto" w:fill="auto"/>
            <w:noWrap/>
            <w:vAlign w:val="bottom"/>
            <w:hideMark/>
          </w:tcPr>
          <w:p w14:paraId="73676B7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191EB0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5F233B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5A44A5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37AC2A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154</w:t>
            </w:r>
          </w:p>
        </w:tc>
        <w:tc>
          <w:tcPr>
            <w:tcW w:w="2980" w:type="dxa"/>
            <w:tcBorders>
              <w:top w:val="nil"/>
              <w:left w:val="nil"/>
              <w:bottom w:val="single" w:sz="4" w:space="0" w:color="auto"/>
              <w:right w:val="single" w:sz="4" w:space="0" w:color="auto"/>
            </w:tcBorders>
            <w:shd w:val="clear" w:color="auto" w:fill="auto"/>
            <w:noWrap/>
            <w:vAlign w:val="bottom"/>
            <w:hideMark/>
          </w:tcPr>
          <w:p w14:paraId="678936A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602D6A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5F07AD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03109A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AC5B29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155</w:t>
            </w:r>
          </w:p>
        </w:tc>
        <w:tc>
          <w:tcPr>
            <w:tcW w:w="2980" w:type="dxa"/>
            <w:tcBorders>
              <w:top w:val="nil"/>
              <w:left w:val="nil"/>
              <w:bottom w:val="single" w:sz="4" w:space="0" w:color="auto"/>
              <w:right w:val="single" w:sz="4" w:space="0" w:color="auto"/>
            </w:tcBorders>
            <w:shd w:val="clear" w:color="auto" w:fill="auto"/>
            <w:noWrap/>
            <w:vAlign w:val="bottom"/>
            <w:hideMark/>
          </w:tcPr>
          <w:p w14:paraId="4D613EC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6B1E55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1B7B89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D436A0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44BA66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lastRenderedPageBreak/>
              <w:t>156</w:t>
            </w:r>
          </w:p>
        </w:tc>
        <w:tc>
          <w:tcPr>
            <w:tcW w:w="2980" w:type="dxa"/>
            <w:tcBorders>
              <w:top w:val="nil"/>
              <w:left w:val="nil"/>
              <w:bottom w:val="single" w:sz="4" w:space="0" w:color="auto"/>
              <w:right w:val="single" w:sz="4" w:space="0" w:color="auto"/>
            </w:tcBorders>
            <w:shd w:val="clear" w:color="auto" w:fill="auto"/>
            <w:noWrap/>
            <w:vAlign w:val="bottom"/>
            <w:hideMark/>
          </w:tcPr>
          <w:p w14:paraId="653C993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0CF736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18A2F4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415CF5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E46E50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157</w:t>
            </w:r>
          </w:p>
        </w:tc>
        <w:tc>
          <w:tcPr>
            <w:tcW w:w="2980" w:type="dxa"/>
            <w:tcBorders>
              <w:top w:val="nil"/>
              <w:left w:val="nil"/>
              <w:bottom w:val="single" w:sz="4" w:space="0" w:color="auto"/>
              <w:right w:val="single" w:sz="4" w:space="0" w:color="auto"/>
            </w:tcBorders>
            <w:shd w:val="clear" w:color="auto" w:fill="auto"/>
            <w:noWrap/>
            <w:vAlign w:val="bottom"/>
            <w:hideMark/>
          </w:tcPr>
          <w:p w14:paraId="20CD4C2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EEE813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EE075D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FF7C786"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3BFF75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158</w:t>
            </w:r>
          </w:p>
        </w:tc>
        <w:tc>
          <w:tcPr>
            <w:tcW w:w="2980" w:type="dxa"/>
            <w:tcBorders>
              <w:top w:val="nil"/>
              <w:left w:val="nil"/>
              <w:bottom w:val="single" w:sz="4" w:space="0" w:color="auto"/>
              <w:right w:val="single" w:sz="4" w:space="0" w:color="auto"/>
            </w:tcBorders>
            <w:shd w:val="clear" w:color="auto" w:fill="auto"/>
            <w:noWrap/>
            <w:vAlign w:val="bottom"/>
            <w:hideMark/>
          </w:tcPr>
          <w:p w14:paraId="2680FAC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D20ADD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9B9978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6A897D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FAE4E9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159</w:t>
            </w:r>
          </w:p>
        </w:tc>
        <w:tc>
          <w:tcPr>
            <w:tcW w:w="2980" w:type="dxa"/>
            <w:tcBorders>
              <w:top w:val="nil"/>
              <w:left w:val="nil"/>
              <w:bottom w:val="single" w:sz="4" w:space="0" w:color="auto"/>
              <w:right w:val="single" w:sz="4" w:space="0" w:color="auto"/>
            </w:tcBorders>
            <w:shd w:val="clear" w:color="auto" w:fill="auto"/>
            <w:noWrap/>
            <w:vAlign w:val="bottom"/>
            <w:hideMark/>
          </w:tcPr>
          <w:p w14:paraId="0D0930A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49C22A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4EA2C0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921812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D6A20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160</w:t>
            </w:r>
          </w:p>
        </w:tc>
        <w:tc>
          <w:tcPr>
            <w:tcW w:w="2980" w:type="dxa"/>
            <w:tcBorders>
              <w:top w:val="nil"/>
              <w:left w:val="nil"/>
              <w:bottom w:val="single" w:sz="4" w:space="0" w:color="auto"/>
              <w:right w:val="single" w:sz="4" w:space="0" w:color="auto"/>
            </w:tcBorders>
            <w:shd w:val="clear" w:color="auto" w:fill="auto"/>
            <w:noWrap/>
            <w:vAlign w:val="bottom"/>
            <w:hideMark/>
          </w:tcPr>
          <w:p w14:paraId="2113790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316029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E6F266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4E15D8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563D0F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161</w:t>
            </w:r>
          </w:p>
        </w:tc>
        <w:tc>
          <w:tcPr>
            <w:tcW w:w="2980" w:type="dxa"/>
            <w:tcBorders>
              <w:top w:val="nil"/>
              <w:left w:val="nil"/>
              <w:bottom w:val="single" w:sz="4" w:space="0" w:color="auto"/>
              <w:right w:val="single" w:sz="4" w:space="0" w:color="auto"/>
            </w:tcBorders>
            <w:shd w:val="clear" w:color="auto" w:fill="auto"/>
            <w:noWrap/>
            <w:vAlign w:val="bottom"/>
            <w:hideMark/>
          </w:tcPr>
          <w:p w14:paraId="4155595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25254B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B89146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738094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4CF1E2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162</w:t>
            </w:r>
          </w:p>
        </w:tc>
        <w:tc>
          <w:tcPr>
            <w:tcW w:w="2980" w:type="dxa"/>
            <w:tcBorders>
              <w:top w:val="nil"/>
              <w:left w:val="nil"/>
              <w:bottom w:val="single" w:sz="4" w:space="0" w:color="auto"/>
              <w:right w:val="single" w:sz="4" w:space="0" w:color="auto"/>
            </w:tcBorders>
            <w:shd w:val="clear" w:color="auto" w:fill="auto"/>
            <w:noWrap/>
            <w:vAlign w:val="bottom"/>
            <w:hideMark/>
          </w:tcPr>
          <w:p w14:paraId="68C3900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1797E0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CE423A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233A3F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C95D5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163</w:t>
            </w:r>
          </w:p>
        </w:tc>
        <w:tc>
          <w:tcPr>
            <w:tcW w:w="2980" w:type="dxa"/>
            <w:tcBorders>
              <w:top w:val="nil"/>
              <w:left w:val="nil"/>
              <w:bottom w:val="single" w:sz="4" w:space="0" w:color="auto"/>
              <w:right w:val="single" w:sz="4" w:space="0" w:color="auto"/>
            </w:tcBorders>
            <w:shd w:val="clear" w:color="auto" w:fill="auto"/>
            <w:noWrap/>
            <w:vAlign w:val="bottom"/>
            <w:hideMark/>
          </w:tcPr>
          <w:p w14:paraId="370F677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501204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7408B7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998EC0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224CEC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164</w:t>
            </w:r>
          </w:p>
        </w:tc>
        <w:tc>
          <w:tcPr>
            <w:tcW w:w="2980" w:type="dxa"/>
            <w:tcBorders>
              <w:top w:val="nil"/>
              <w:left w:val="nil"/>
              <w:bottom w:val="single" w:sz="4" w:space="0" w:color="auto"/>
              <w:right w:val="single" w:sz="4" w:space="0" w:color="auto"/>
            </w:tcBorders>
            <w:shd w:val="clear" w:color="auto" w:fill="auto"/>
            <w:noWrap/>
            <w:vAlign w:val="bottom"/>
            <w:hideMark/>
          </w:tcPr>
          <w:p w14:paraId="291DA90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1EA17E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CA3F91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09FD97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AA2E91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165</w:t>
            </w:r>
          </w:p>
        </w:tc>
        <w:tc>
          <w:tcPr>
            <w:tcW w:w="2980" w:type="dxa"/>
            <w:tcBorders>
              <w:top w:val="nil"/>
              <w:left w:val="nil"/>
              <w:bottom w:val="single" w:sz="4" w:space="0" w:color="auto"/>
              <w:right w:val="single" w:sz="4" w:space="0" w:color="auto"/>
            </w:tcBorders>
            <w:shd w:val="clear" w:color="auto" w:fill="auto"/>
            <w:noWrap/>
            <w:vAlign w:val="bottom"/>
            <w:hideMark/>
          </w:tcPr>
          <w:p w14:paraId="56D4BB3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A203A0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15EE5B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34FB97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F66ED0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166</w:t>
            </w:r>
          </w:p>
        </w:tc>
        <w:tc>
          <w:tcPr>
            <w:tcW w:w="2980" w:type="dxa"/>
            <w:tcBorders>
              <w:top w:val="nil"/>
              <w:left w:val="nil"/>
              <w:bottom w:val="single" w:sz="4" w:space="0" w:color="auto"/>
              <w:right w:val="single" w:sz="4" w:space="0" w:color="auto"/>
            </w:tcBorders>
            <w:shd w:val="clear" w:color="auto" w:fill="auto"/>
            <w:noWrap/>
            <w:vAlign w:val="bottom"/>
            <w:hideMark/>
          </w:tcPr>
          <w:p w14:paraId="2AA0AE8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154461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9119A0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8D75AA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48AF4C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167</w:t>
            </w:r>
          </w:p>
        </w:tc>
        <w:tc>
          <w:tcPr>
            <w:tcW w:w="2980" w:type="dxa"/>
            <w:tcBorders>
              <w:top w:val="nil"/>
              <w:left w:val="nil"/>
              <w:bottom w:val="single" w:sz="4" w:space="0" w:color="auto"/>
              <w:right w:val="single" w:sz="4" w:space="0" w:color="auto"/>
            </w:tcBorders>
            <w:shd w:val="clear" w:color="auto" w:fill="auto"/>
            <w:noWrap/>
            <w:vAlign w:val="bottom"/>
            <w:hideMark/>
          </w:tcPr>
          <w:p w14:paraId="41DD5B5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407269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1619D2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05B068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8BE99C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168</w:t>
            </w:r>
          </w:p>
        </w:tc>
        <w:tc>
          <w:tcPr>
            <w:tcW w:w="2980" w:type="dxa"/>
            <w:tcBorders>
              <w:top w:val="nil"/>
              <w:left w:val="nil"/>
              <w:bottom w:val="single" w:sz="4" w:space="0" w:color="auto"/>
              <w:right w:val="single" w:sz="4" w:space="0" w:color="auto"/>
            </w:tcBorders>
            <w:shd w:val="clear" w:color="auto" w:fill="auto"/>
            <w:noWrap/>
            <w:vAlign w:val="bottom"/>
            <w:hideMark/>
          </w:tcPr>
          <w:p w14:paraId="631F5BF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5174EE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A3A0EE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114F6C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F16CCA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169</w:t>
            </w:r>
          </w:p>
        </w:tc>
        <w:tc>
          <w:tcPr>
            <w:tcW w:w="2980" w:type="dxa"/>
            <w:tcBorders>
              <w:top w:val="nil"/>
              <w:left w:val="nil"/>
              <w:bottom w:val="single" w:sz="4" w:space="0" w:color="auto"/>
              <w:right w:val="single" w:sz="4" w:space="0" w:color="auto"/>
            </w:tcBorders>
            <w:shd w:val="clear" w:color="auto" w:fill="auto"/>
            <w:noWrap/>
            <w:vAlign w:val="bottom"/>
            <w:hideMark/>
          </w:tcPr>
          <w:p w14:paraId="78B6DBF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A20974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F573EE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356A83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C4C795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170</w:t>
            </w:r>
          </w:p>
        </w:tc>
        <w:tc>
          <w:tcPr>
            <w:tcW w:w="2980" w:type="dxa"/>
            <w:tcBorders>
              <w:top w:val="nil"/>
              <w:left w:val="nil"/>
              <w:bottom w:val="single" w:sz="4" w:space="0" w:color="auto"/>
              <w:right w:val="single" w:sz="4" w:space="0" w:color="auto"/>
            </w:tcBorders>
            <w:shd w:val="clear" w:color="auto" w:fill="auto"/>
            <w:noWrap/>
            <w:vAlign w:val="bottom"/>
            <w:hideMark/>
          </w:tcPr>
          <w:p w14:paraId="3CD74C1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A8F7CD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DB4275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DCF589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7F73B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171</w:t>
            </w:r>
          </w:p>
        </w:tc>
        <w:tc>
          <w:tcPr>
            <w:tcW w:w="2980" w:type="dxa"/>
            <w:tcBorders>
              <w:top w:val="nil"/>
              <w:left w:val="nil"/>
              <w:bottom w:val="single" w:sz="4" w:space="0" w:color="auto"/>
              <w:right w:val="single" w:sz="4" w:space="0" w:color="auto"/>
            </w:tcBorders>
            <w:shd w:val="clear" w:color="auto" w:fill="auto"/>
            <w:noWrap/>
            <w:vAlign w:val="bottom"/>
            <w:hideMark/>
          </w:tcPr>
          <w:p w14:paraId="4A86D60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1CD73E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1E448F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3EADE3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854E5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172</w:t>
            </w:r>
          </w:p>
        </w:tc>
        <w:tc>
          <w:tcPr>
            <w:tcW w:w="2980" w:type="dxa"/>
            <w:tcBorders>
              <w:top w:val="nil"/>
              <w:left w:val="nil"/>
              <w:bottom w:val="single" w:sz="4" w:space="0" w:color="auto"/>
              <w:right w:val="single" w:sz="4" w:space="0" w:color="auto"/>
            </w:tcBorders>
            <w:shd w:val="clear" w:color="auto" w:fill="auto"/>
            <w:noWrap/>
            <w:vAlign w:val="bottom"/>
            <w:hideMark/>
          </w:tcPr>
          <w:p w14:paraId="331AA0F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F9E034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BF011E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6CD5E8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45B0ED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173</w:t>
            </w:r>
          </w:p>
        </w:tc>
        <w:tc>
          <w:tcPr>
            <w:tcW w:w="2980" w:type="dxa"/>
            <w:tcBorders>
              <w:top w:val="nil"/>
              <w:left w:val="nil"/>
              <w:bottom w:val="single" w:sz="4" w:space="0" w:color="auto"/>
              <w:right w:val="single" w:sz="4" w:space="0" w:color="auto"/>
            </w:tcBorders>
            <w:shd w:val="clear" w:color="auto" w:fill="auto"/>
            <w:noWrap/>
            <w:vAlign w:val="bottom"/>
            <w:hideMark/>
          </w:tcPr>
          <w:p w14:paraId="245600F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26ECA1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F4A773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D56AA2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FB0A5E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174</w:t>
            </w:r>
          </w:p>
        </w:tc>
        <w:tc>
          <w:tcPr>
            <w:tcW w:w="2980" w:type="dxa"/>
            <w:tcBorders>
              <w:top w:val="nil"/>
              <w:left w:val="nil"/>
              <w:bottom w:val="single" w:sz="4" w:space="0" w:color="auto"/>
              <w:right w:val="single" w:sz="4" w:space="0" w:color="auto"/>
            </w:tcBorders>
            <w:shd w:val="clear" w:color="auto" w:fill="auto"/>
            <w:noWrap/>
            <w:vAlign w:val="bottom"/>
            <w:hideMark/>
          </w:tcPr>
          <w:p w14:paraId="26D8891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C104E2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894539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D55037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0C9A6B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175</w:t>
            </w:r>
          </w:p>
        </w:tc>
        <w:tc>
          <w:tcPr>
            <w:tcW w:w="2980" w:type="dxa"/>
            <w:tcBorders>
              <w:top w:val="nil"/>
              <w:left w:val="nil"/>
              <w:bottom w:val="single" w:sz="4" w:space="0" w:color="auto"/>
              <w:right w:val="single" w:sz="4" w:space="0" w:color="auto"/>
            </w:tcBorders>
            <w:shd w:val="clear" w:color="auto" w:fill="auto"/>
            <w:noWrap/>
            <w:vAlign w:val="bottom"/>
            <w:hideMark/>
          </w:tcPr>
          <w:p w14:paraId="430D24D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A4A9FE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BE50DF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14488D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738E9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176</w:t>
            </w:r>
          </w:p>
        </w:tc>
        <w:tc>
          <w:tcPr>
            <w:tcW w:w="2980" w:type="dxa"/>
            <w:tcBorders>
              <w:top w:val="nil"/>
              <w:left w:val="nil"/>
              <w:bottom w:val="single" w:sz="4" w:space="0" w:color="auto"/>
              <w:right w:val="single" w:sz="4" w:space="0" w:color="auto"/>
            </w:tcBorders>
            <w:shd w:val="clear" w:color="auto" w:fill="auto"/>
            <w:noWrap/>
            <w:vAlign w:val="bottom"/>
            <w:hideMark/>
          </w:tcPr>
          <w:p w14:paraId="3931982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EA63E6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AB5888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57E2DF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D41ED4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177</w:t>
            </w:r>
          </w:p>
        </w:tc>
        <w:tc>
          <w:tcPr>
            <w:tcW w:w="2980" w:type="dxa"/>
            <w:tcBorders>
              <w:top w:val="nil"/>
              <w:left w:val="nil"/>
              <w:bottom w:val="single" w:sz="4" w:space="0" w:color="auto"/>
              <w:right w:val="single" w:sz="4" w:space="0" w:color="auto"/>
            </w:tcBorders>
            <w:shd w:val="clear" w:color="auto" w:fill="auto"/>
            <w:noWrap/>
            <w:vAlign w:val="bottom"/>
            <w:hideMark/>
          </w:tcPr>
          <w:p w14:paraId="15399D7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E5B50E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03C546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CB9A76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4B601A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178</w:t>
            </w:r>
          </w:p>
        </w:tc>
        <w:tc>
          <w:tcPr>
            <w:tcW w:w="2980" w:type="dxa"/>
            <w:tcBorders>
              <w:top w:val="nil"/>
              <w:left w:val="nil"/>
              <w:bottom w:val="single" w:sz="4" w:space="0" w:color="auto"/>
              <w:right w:val="single" w:sz="4" w:space="0" w:color="auto"/>
            </w:tcBorders>
            <w:shd w:val="clear" w:color="auto" w:fill="auto"/>
            <w:noWrap/>
            <w:vAlign w:val="bottom"/>
            <w:hideMark/>
          </w:tcPr>
          <w:p w14:paraId="356AEC0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1ED28B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23F2D4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F19C25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9572E3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179</w:t>
            </w:r>
          </w:p>
        </w:tc>
        <w:tc>
          <w:tcPr>
            <w:tcW w:w="2980" w:type="dxa"/>
            <w:tcBorders>
              <w:top w:val="nil"/>
              <w:left w:val="nil"/>
              <w:bottom w:val="single" w:sz="4" w:space="0" w:color="auto"/>
              <w:right w:val="single" w:sz="4" w:space="0" w:color="auto"/>
            </w:tcBorders>
            <w:shd w:val="clear" w:color="auto" w:fill="auto"/>
            <w:noWrap/>
            <w:vAlign w:val="bottom"/>
            <w:hideMark/>
          </w:tcPr>
          <w:p w14:paraId="50950F7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17ED1A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93E88F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33B9B6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40D7E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180</w:t>
            </w:r>
          </w:p>
        </w:tc>
        <w:tc>
          <w:tcPr>
            <w:tcW w:w="2980" w:type="dxa"/>
            <w:tcBorders>
              <w:top w:val="nil"/>
              <w:left w:val="nil"/>
              <w:bottom w:val="single" w:sz="4" w:space="0" w:color="auto"/>
              <w:right w:val="single" w:sz="4" w:space="0" w:color="auto"/>
            </w:tcBorders>
            <w:shd w:val="clear" w:color="auto" w:fill="auto"/>
            <w:noWrap/>
            <w:vAlign w:val="bottom"/>
            <w:hideMark/>
          </w:tcPr>
          <w:p w14:paraId="34A8569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90FDC1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07B3F6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5BCF02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0C64BA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181</w:t>
            </w:r>
          </w:p>
        </w:tc>
        <w:tc>
          <w:tcPr>
            <w:tcW w:w="2980" w:type="dxa"/>
            <w:tcBorders>
              <w:top w:val="nil"/>
              <w:left w:val="nil"/>
              <w:bottom w:val="single" w:sz="4" w:space="0" w:color="auto"/>
              <w:right w:val="single" w:sz="4" w:space="0" w:color="auto"/>
            </w:tcBorders>
            <w:shd w:val="clear" w:color="auto" w:fill="auto"/>
            <w:noWrap/>
            <w:vAlign w:val="bottom"/>
            <w:hideMark/>
          </w:tcPr>
          <w:p w14:paraId="7250780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41A27F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A7B42C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055A0D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C55122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182</w:t>
            </w:r>
          </w:p>
        </w:tc>
        <w:tc>
          <w:tcPr>
            <w:tcW w:w="2980" w:type="dxa"/>
            <w:tcBorders>
              <w:top w:val="nil"/>
              <w:left w:val="nil"/>
              <w:bottom w:val="single" w:sz="4" w:space="0" w:color="auto"/>
              <w:right w:val="single" w:sz="4" w:space="0" w:color="auto"/>
            </w:tcBorders>
            <w:shd w:val="clear" w:color="auto" w:fill="auto"/>
            <w:noWrap/>
            <w:vAlign w:val="bottom"/>
            <w:hideMark/>
          </w:tcPr>
          <w:p w14:paraId="16A65F3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79FEDB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D6E6CE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F87C3A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007D1F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183</w:t>
            </w:r>
          </w:p>
        </w:tc>
        <w:tc>
          <w:tcPr>
            <w:tcW w:w="2980" w:type="dxa"/>
            <w:tcBorders>
              <w:top w:val="nil"/>
              <w:left w:val="nil"/>
              <w:bottom w:val="single" w:sz="4" w:space="0" w:color="auto"/>
              <w:right w:val="single" w:sz="4" w:space="0" w:color="auto"/>
            </w:tcBorders>
            <w:shd w:val="clear" w:color="auto" w:fill="auto"/>
            <w:noWrap/>
            <w:vAlign w:val="bottom"/>
            <w:hideMark/>
          </w:tcPr>
          <w:p w14:paraId="270EA84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8598FF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EF3F19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6387DB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669FEC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184</w:t>
            </w:r>
          </w:p>
        </w:tc>
        <w:tc>
          <w:tcPr>
            <w:tcW w:w="2980" w:type="dxa"/>
            <w:tcBorders>
              <w:top w:val="nil"/>
              <w:left w:val="nil"/>
              <w:bottom w:val="single" w:sz="4" w:space="0" w:color="auto"/>
              <w:right w:val="single" w:sz="4" w:space="0" w:color="auto"/>
            </w:tcBorders>
            <w:shd w:val="clear" w:color="auto" w:fill="auto"/>
            <w:noWrap/>
            <w:vAlign w:val="bottom"/>
            <w:hideMark/>
          </w:tcPr>
          <w:p w14:paraId="0B5F6CE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6E1F9F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63F51F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2749E7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3CDC6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185</w:t>
            </w:r>
          </w:p>
        </w:tc>
        <w:tc>
          <w:tcPr>
            <w:tcW w:w="2980" w:type="dxa"/>
            <w:tcBorders>
              <w:top w:val="nil"/>
              <w:left w:val="nil"/>
              <w:bottom w:val="single" w:sz="4" w:space="0" w:color="auto"/>
              <w:right w:val="single" w:sz="4" w:space="0" w:color="auto"/>
            </w:tcBorders>
            <w:shd w:val="clear" w:color="auto" w:fill="auto"/>
            <w:noWrap/>
            <w:vAlign w:val="bottom"/>
            <w:hideMark/>
          </w:tcPr>
          <w:p w14:paraId="39DF66D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A78BAF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4A8954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107757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EEF050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186</w:t>
            </w:r>
          </w:p>
        </w:tc>
        <w:tc>
          <w:tcPr>
            <w:tcW w:w="2980" w:type="dxa"/>
            <w:tcBorders>
              <w:top w:val="nil"/>
              <w:left w:val="nil"/>
              <w:bottom w:val="single" w:sz="4" w:space="0" w:color="auto"/>
              <w:right w:val="single" w:sz="4" w:space="0" w:color="auto"/>
            </w:tcBorders>
            <w:shd w:val="clear" w:color="auto" w:fill="auto"/>
            <w:noWrap/>
            <w:vAlign w:val="bottom"/>
            <w:hideMark/>
          </w:tcPr>
          <w:p w14:paraId="629FDAC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999791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FC7049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448A08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63205A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187</w:t>
            </w:r>
          </w:p>
        </w:tc>
        <w:tc>
          <w:tcPr>
            <w:tcW w:w="2980" w:type="dxa"/>
            <w:tcBorders>
              <w:top w:val="nil"/>
              <w:left w:val="nil"/>
              <w:bottom w:val="single" w:sz="4" w:space="0" w:color="auto"/>
              <w:right w:val="single" w:sz="4" w:space="0" w:color="auto"/>
            </w:tcBorders>
            <w:shd w:val="clear" w:color="auto" w:fill="auto"/>
            <w:noWrap/>
            <w:vAlign w:val="bottom"/>
            <w:hideMark/>
          </w:tcPr>
          <w:p w14:paraId="280FFD6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87976E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6D2E93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B33A48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143C0A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188</w:t>
            </w:r>
          </w:p>
        </w:tc>
        <w:tc>
          <w:tcPr>
            <w:tcW w:w="2980" w:type="dxa"/>
            <w:tcBorders>
              <w:top w:val="nil"/>
              <w:left w:val="nil"/>
              <w:bottom w:val="single" w:sz="4" w:space="0" w:color="auto"/>
              <w:right w:val="single" w:sz="4" w:space="0" w:color="auto"/>
            </w:tcBorders>
            <w:shd w:val="clear" w:color="auto" w:fill="auto"/>
            <w:noWrap/>
            <w:vAlign w:val="bottom"/>
            <w:hideMark/>
          </w:tcPr>
          <w:p w14:paraId="1F41829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F3B5A6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30829A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F67597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73BCCF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189</w:t>
            </w:r>
          </w:p>
        </w:tc>
        <w:tc>
          <w:tcPr>
            <w:tcW w:w="2980" w:type="dxa"/>
            <w:tcBorders>
              <w:top w:val="nil"/>
              <w:left w:val="nil"/>
              <w:bottom w:val="single" w:sz="4" w:space="0" w:color="auto"/>
              <w:right w:val="single" w:sz="4" w:space="0" w:color="auto"/>
            </w:tcBorders>
            <w:shd w:val="clear" w:color="auto" w:fill="auto"/>
            <w:noWrap/>
            <w:vAlign w:val="bottom"/>
            <w:hideMark/>
          </w:tcPr>
          <w:p w14:paraId="5C32C98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36A9A9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BBA269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C19EEB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AE0895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190</w:t>
            </w:r>
          </w:p>
        </w:tc>
        <w:tc>
          <w:tcPr>
            <w:tcW w:w="2980" w:type="dxa"/>
            <w:tcBorders>
              <w:top w:val="nil"/>
              <w:left w:val="nil"/>
              <w:bottom w:val="single" w:sz="4" w:space="0" w:color="auto"/>
              <w:right w:val="single" w:sz="4" w:space="0" w:color="auto"/>
            </w:tcBorders>
            <w:shd w:val="clear" w:color="auto" w:fill="auto"/>
            <w:noWrap/>
            <w:vAlign w:val="bottom"/>
            <w:hideMark/>
          </w:tcPr>
          <w:p w14:paraId="1302B22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978E49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DE5988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7AEA02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E8346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191</w:t>
            </w:r>
          </w:p>
        </w:tc>
        <w:tc>
          <w:tcPr>
            <w:tcW w:w="2980" w:type="dxa"/>
            <w:tcBorders>
              <w:top w:val="nil"/>
              <w:left w:val="nil"/>
              <w:bottom w:val="single" w:sz="4" w:space="0" w:color="auto"/>
              <w:right w:val="single" w:sz="4" w:space="0" w:color="auto"/>
            </w:tcBorders>
            <w:shd w:val="clear" w:color="auto" w:fill="auto"/>
            <w:noWrap/>
            <w:vAlign w:val="bottom"/>
            <w:hideMark/>
          </w:tcPr>
          <w:p w14:paraId="7C30382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0E701F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9442E3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C6D56C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4277F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192</w:t>
            </w:r>
          </w:p>
        </w:tc>
        <w:tc>
          <w:tcPr>
            <w:tcW w:w="2980" w:type="dxa"/>
            <w:tcBorders>
              <w:top w:val="nil"/>
              <w:left w:val="nil"/>
              <w:bottom w:val="single" w:sz="4" w:space="0" w:color="auto"/>
              <w:right w:val="single" w:sz="4" w:space="0" w:color="auto"/>
            </w:tcBorders>
            <w:shd w:val="clear" w:color="auto" w:fill="auto"/>
            <w:noWrap/>
            <w:vAlign w:val="bottom"/>
            <w:hideMark/>
          </w:tcPr>
          <w:p w14:paraId="5E0043D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B37B9D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3E251E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03FFFC3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9A7B35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193</w:t>
            </w:r>
          </w:p>
        </w:tc>
        <w:tc>
          <w:tcPr>
            <w:tcW w:w="2980" w:type="dxa"/>
            <w:tcBorders>
              <w:top w:val="nil"/>
              <w:left w:val="nil"/>
              <w:bottom w:val="single" w:sz="4" w:space="0" w:color="auto"/>
              <w:right w:val="single" w:sz="4" w:space="0" w:color="auto"/>
            </w:tcBorders>
            <w:shd w:val="clear" w:color="auto" w:fill="auto"/>
            <w:noWrap/>
            <w:vAlign w:val="bottom"/>
            <w:hideMark/>
          </w:tcPr>
          <w:p w14:paraId="1196F0C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6A017F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6C58EB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2E86FC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7B6A4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194</w:t>
            </w:r>
          </w:p>
        </w:tc>
        <w:tc>
          <w:tcPr>
            <w:tcW w:w="2980" w:type="dxa"/>
            <w:tcBorders>
              <w:top w:val="nil"/>
              <w:left w:val="nil"/>
              <w:bottom w:val="single" w:sz="4" w:space="0" w:color="auto"/>
              <w:right w:val="single" w:sz="4" w:space="0" w:color="auto"/>
            </w:tcBorders>
            <w:shd w:val="clear" w:color="auto" w:fill="auto"/>
            <w:noWrap/>
            <w:vAlign w:val="bottom"/>
            <w:hideMark/>
          </w:tcPr>
          <w:p w14:paraId="2FA8E44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D4A8AB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FB8E2F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FE2951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A141E4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195</w:t>
            </w:r>
          </w:p>
        </w:tc>
        <w:tc>
          <w:tcPr>
            <w:tcW w:w="2980" w:type="dxa"/>
            <w:tcBorders>
              <w:top w:val="nil"/>
              <w:left w:val="nil"/>
              <w:bottom w:val="single" w:sz="4" w:space="0" w:color="auto"/>
              <w:right w:val="single" w:sz="4" w:space="0" w:color="auto"/>
            </w:tcBorders>
            <w:shd w:val="clear" w:color="auto" w:fill="auto"/>
            <w:noWrap/>
            <w:vAlign w:val="bottom"/>
            <w:hideMark/>
          </w:tcPr>
          <w:p w14:paraId="40DA312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D9BA6B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75696C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831199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27ECD4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196</w:t>
            </w:r>
          </w:p>
        </w:tc>
        <w:tc>
          <w:tcPr>
            <w:tcW w:w="2980" w:type="dxa"/>
            <w:tcBorders>
              <w:top w:val="nil"/>
              <w:left w:val="nil"/>
              <w:bottom w:val="single" w:sz="4" w:space="0" w:color="auto"/>
              <w:right w:val="single" w:sz="4" w:space="0" w:color="auto"/>
            </w:tcBorders>
            <w:shd w:val="clear" w:color="auto" w:fill="auto"/>
            <w:noWrap/>
            <w:vAlign w:val="bottom"/>
            <w:hideMark/>
          </w:tcPr>
          <w:p w14:paraId="0595030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0A27AF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454118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20B4F9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EAED25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197</w:t>
            </w:r>
          </w:p>
        </w:tc>
        <w:tc>
          <w:tcPr>
            <w:tcW w:w="2980" w:type="dxa"/>
            <w:tcBorders>
              <w:top w:val="nil"/>
              <w:left w:val="nil"/>
              <w:bottom w:val="single" w:sz="4" w:space="0" w:color="auto"/>
              <w:right w:val="single" w:sz="4" w:space="0" w:color="auto"/>
            </w:tcBorders>
            <w:shd w:val="clear" w:color="auto" w:fill="auto"/>
            <w:noWrap/>
            <w:vAlign w:val="bottom"/>
            <w:hideMark/>
          </w:tcPr>
          <w:p w14:paraId="03C8982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18187E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14869B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7F9D92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F8443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198</w:t>
            </w:r>
          </w:p>
        </w:tc>
        <w:tc>
          <w:tcPr>
            <w:tcW w:w="2980" w:type="dxa"/>
            <w:tcBorders>
              <w:top w:val="nil"/>
              <w:left w:val="nil"/>
              <w:bottom w:val="single" w:sz="4" w:space="0" w:color="auto"/>
              <w:right w:val="single" w:sz="4" w:space="0" w:color="auto"/>
            </w:tcBorders>
            <w:shd w:val="clear" w:color="auto" w:fill="auto"/>
            <w:noWrap/>
            <w:vAlign w:val="bottom"/>
            <w:hideMark/>
          </w:tcPr>
          <w:p w14:paraId="6D5DEA6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6F5D43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FDA624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E3AE15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70D457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199</w:t>
            </w:r>
          </w:p>
        </w:tc>
        <w:tc>
          <w:tcPr>
            <w:tcW w:w="2980" w:type="dxa"/>
            <w:tcBorders>
              <w:top w:val="nil"/>
              <w:left w:val="nil"/>
              <w:bottom w:val="single" w:sz="4" w:space="0" w:color="auto"/>
              <w:right w:val="single" w:sz="4" w:space="0" w:color="auto"/>
            </w:tcBorders>
            <w:shd w:val="clear" w:color="auto" w:fill="auto"/>
            <w:noWrap/>
            <w:vAlign w:val="bottom"/>
            <w:hideMark/>
          </w:tcPr>
          <w:p w14:paraId="432F20A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2047D8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14FD21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1C1CBE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3E2DD0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200</w:t>
            </w:r>
          </w:p>
        </w:tc>
        <w:tc>
          <w:tcPr>
            <w:tcW w:w="2980" w:type="dxa"/>
            <w:tcBorders>
              <w:top w:val="nil"/>
              <w:left w:val="nil"/>
              <w:bottom w:val="single" w:sz="4" w:space="0" w:color="auto"/>
              <w:right w:val="single" w:sz="4" w:space="0" w:color="auto"/>
            </w:tcBorders>
            <w:shd w:val="clear" w:color="auto" w:fill="auto"/>
            <w:noWrap/>
            <w:vAlign w:val="bottom"/>
            <w:hideMark/>
          </w:tcPr>
          <w:p w14:paraId="11461EE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A1C30B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6861AE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A65C58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2B8568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201</w:t>
            </w:r>
          </w:p>
        </w:tc>
        <w:tc>
          <w:tcPr>
            <w:tcW w:w="2980" w:type="dxa"/>
            <w:tcBorders>
              <w:top w:val="nil"/>
              <w:left w:val="nil"/>
              <w:bottom w:val="single" w:sz="4" w:space="0" w:color="auto"/>
              <w:right w:val="single" w:sz="4" w:space="0" w:color="auto"/>
            </w:tcBorders>
            <w:shd w:val="clear" w:color="auto" w:fill="auto"/>
            <w:noWrap/>
            <w:vAlign w:val="bottom"/>
            <w:hideMark/>
          </w:tcPr>
          <w:p w14:paraId="44DC4B5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24226D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ED8B35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474EAF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D57EEF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202</w:t>
            </w:r>
          </w:p>
        </w:tc>
        <w:tc>
          <w:tcPr>
            <w:tcW w:w="2980" w:type="dxa"/>
            <w:tcBorders>
              <w:top w:val="nil"/>
              <w:left w:val="nil"/>
              <w:bottom w:val="single" w:sz="4" w:space="0" w:color="auto"/>
              <w:right w:val="single" w:sz="4" w:space="0" w:color="auto"/>
            </w:tcBorders>
            <w:shd w:val="clear" w:color="auto" w:fill="auto"/>
            <w:noWrap/>
            <w:vAlign w:val="bottom"/>
            <w:hideMark/>
          </w:tcPr>
          <w:p w14:paraId="117642A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0E8F0B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3677EB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B270E3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4675C8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203</w:t>
            </w:r>
          </w:p>
        </w:tc>
        <w:tc>
          <w:tcPr>
            <w:tcW w:w="2980" w:type="dxa"/>
            <w:tcBorders>
              <w:top w:val="nil"/>
              <w:left w:val="nil"/>
              <w:bottom w:val="single" w:sz="4" w:space="0" w:color="auto"/>
              <w:right w:val="single" w:sz="4" w:space="0" w:color="auto"/>
            </w:tcBorders>
            <w:shd w:val="clear" w:color="auto" w:fill="auto"/>
            <w:noWrap/>
            <w:vAlign w:val="bottom"/>
            <w:hideMark/>
          </w:tcPr>
          <w:p w14:paraId="0C54C00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A58AC9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6E21AB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59B41BE"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458691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204</w:t>
            </w:r>
          </w:p>
        </w:tc>
        <w:tc>
          <w:tcPr>
            <w:tcW w:w="2980" w:type="dxa"/>
            <w:tcBorders>
              <w:top w:val="nil"/>
              <w:left w:val="nil"/>
              <w:bottom w:val="single" w:sz="4" w:space="0" w:color="auto"/>
              <w:right w:val="single" w:sz="4" w:space="0" w:color="auto"/>
            </w:tcBorders>
            <w:shd w:val="clear" w:color="auto" w:fill="auto"/>
            <w:noWrap/>
            <w:vAlign w:val="bottom"/>
            <w:hideMark/>
          </w:tcPr>
          <w:p w14:paraId="3EC4A67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93320E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9816F6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97C5F2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035FDE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205</w:t>
            </w:r>
          </w:p>
        </w:tc>
        <w:tc>
          <w:tcPr>
            <w:tcW w:w="2980" w:type="dxa"/>
            <w:tcBorders>
              <w:top w:val="nil"/>
              <w:left w:val="nil"/>
              <w:bottom w:val="single" w:sz="4" w:space="0" w:color="auto"/>
              <w:right w:val="single" w:sz="4" w:space="0" w:color="auto"/>
            </w:tcBorders>
            <w:shd w:val="clear" w:color="auto" w:fill="auto"/>
            <w:noWrap/>
            <w:vAlign w:val="bottom"/>
            <w:hideMark/>
          </w:tcPr>
          <w:p w14:paraId="72594AC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69663F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28528D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9AD08A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35A301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206</w:t>
            </w:r>
          </w:p>
        </w:tc>
        <w:tc>
          <w:tcPr>
            <w:tcW w:w="2980" w:type="dxa"/>
            <w:tcBorders>
              <w:top w:val="nil"/>
              <w:left w:val="nil"/>
              <w:bottom w:val="single" w:sz="4" w:space="0" w:color="auto"/>
              <w:right w:val="single" w:sz="4" w:space="0" w:color="auto"/>
            </w:tcBorders>
            <w:shd w:val="clear" w:color="auto" w:fill="auto"/>
            <w:noWrap/>
            <w:vAlign w:val="bottom"/>
            <w:hideMark/>
          </w:tcPr>
          <w:p w14:paraId="65F461B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B555E2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509F29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73106D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E31375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207</w:t>
            </w:r>
          </w:p>
        </w:tc>
        <w:tc>
          <w:tcPr>
            <w:tcW w:w="2980" w:type="dxa"/>
            <w:tcBorders>
              <w:top w:val="nil"/>
              <w:left w:val="nil"/>
              <w:bottom w:val="single" w:sz="4" w:space="0" w:color="auto"/>
              <w:right w:val="single" w:sz="4" w:space="0" w:color="auto"/>
            </w:tcBorders>
            <w:shd w:val="clear" w:color="auto" w:fill="auto"/>
            <w:noWrap/>
            <w:vAlign w:val="bottom"/>
            <w:hideMark/>
          </w:tcPr>
          <w:p w14:paraId="71260F6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C29BEC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889BD5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09EB45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EE089A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208</w:t>
            </w:r>
          </w:p>
        </w:tc>
        <w:tc>
          <w:tcPr>
            <w:tcW w:w="2980" w:type="dxa"/>
            <w:tcBorders>
              <w:top w:val="nil"/>
              <w:left w:val="nil"/>
              <w:bottom w:val="single" w:sz="4" w:space="0" w:color="auto"/>
              <w:right w:val="single" w:sz="4" w:space="0" w:color="auto"/>
            </w:tcBorders>
            <w:shd w:val="clear" w:color="auto" w:fill="auto"/>
            <w:noWrap/>
            <w:vAlign w:val="bottom"/>
            <w:hideMark/>
          </w:tcPr>
          <w:p w14:paraId="670E795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151704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C4DD2D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9EDD20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37A0BF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209</w:t>
            </w:r>
          </w:p>
        </w:tc>
        <w:tc>
          <w:tcPr>
            <w:tcW w:w="2980" w:type="dxa"/>
            <w:tcBorders>
              <w:top w:val="nil"/>
              <w:left w:val="nil"/>
              <w:bottom w:val="single" w:sz="4" w:space="0" w:color="auto"/>
              <w:right w:val="single" w:sz="4" w:space="0" w:color="auto"/>
            </w:tcBorders>
            <w:shd w:val="clear" w:color="auto" w:fill="auto"/>
            <w:noWrap/>
            <w:vAlign w:val="bottom"/>
            <w:hideMark/>
          </w:tcPr>
          <w:p w14:paraId="4C2A7F0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557865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9C9487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5F5C5F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3A007E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210</w:t>
            </w:r>
          </w:p>
        </w:tc>
        <w:tc>
          <w:tcPr>
            <w:tcW w:w="2980" w:type="dxa"/>
            <w:tcBorders>
              <w:top w:val="nil"/>
              <w:left w:val="nil"/>
              <w:bottom w:val="single" w:sz="4" w:space="0" w:color="auto"/>
              <w:right w:val="single" w:sz="4" w:space="0" w:color="auto"/>
            </w:tcBorders>
            <w:shd w:val="clear" w:color="auto" w:fill="auto"/>
            <w:noWrap/>
            <w:vAlign w:val="bottom"/>
            <w:hideMark/>
          </w:tcPr>
          <w:p w14:paraId="3D5AFD5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6B5815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C30C4A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0964BE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0B75EA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211</w:t>
            </w:r>
          </w:p>
        </w:tc>
        <w:tc>
          <w:tcPr>
            <w:tcW w:w="2980" w:type="dxa"/>
            <w:tcBorders>
              <w:top w:val="nil"/>
              <w:left w:val="nil"/>
              <w:bottom w:val="single" w:sz="4" w:space="0" w:color="auto"/>
              <w:right w:val="single" w:sz="4" w:space="0" w:color="auto"/>
            </w:tcBorders>
            <w:shd w:val="clear" w:color="auto" w:fill="auto"/>
            <w:noWrap/>
            <w:vAlign w:val="bottom"/>
            <w:hideMark/>
          </w:tcPr>
          <w:p w14:paraId="25B71E0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D08124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9B2849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D74158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E9F69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212</w:t>
            </w:r>
          </w:p>
        </w:tc>
        <w:tc>
          <w:tcPr>
            <w:tcW w:w="2980" w:type="dxa"/>
            <w:tcBorders>
              <w:top w:val="nil"/>
              <w:left w:val="nil"/>
              <w:bottom w:val="single" w:sz="4" w:space="0" w:color="auto"/>
              <w:right w:val="single" w:sz="4" w:space="0" w:color="auto"/>
            </w:tcBorders>
            <w:shd w:val="clear" w:color="auto" w:fill="auto"/>
            <w:noWrap/>
            <w:vAlign w:val="bottom"/>
            <w:hideMark/>
          </w:tcPr>
          <w:p w14:paraId="5AA4EDD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4464BB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7D3A52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CDAAEE6"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9698FC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lastRenderedPageBreak/>
              <w:t>213</w:t>
            </w:r>
          </w:p>
        </w:tc>
        <w:tc>
          <w:tcPr>
            <w:tcW w:w="2980" w:type="dxa"/>
            <w:tcBorders>
              <w:top w:val="nil"/>
              <w:left w:val="nil"/>
              <w:bottom w:val="single" w:sz="4" w:space="0" w:color="auto"/>
              <w:right w:val="single" w:sz="4" w:space="0" w:color="auto"/>
            </w:tcBorders>
            <w:shd w:val="clear" w:color="auto" w:fill="auto"/>
            <w:noWrap/>
            <w:vAlign w:val="bottom"/>
            <w:hideMark/>
          </w:tcPr>
          <w:p w14:paraId="41BE0C6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2EDB07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397AD2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6774E0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C747F73"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214</w:t>
            </w:r>
          </w:p>
        </w:tc>
        <w:tc>
          <w:tcPr>
            <w:tcW w:w="2980" w:type="dxa"/>
            <w:tcBorders>
              <w:top w:val="nil"/>
              <w:left w:val="nil"/>
              <w:bottom w:val="single" w:sz="4" w:space="0" w:color="auto"/>
              <w:right w:val="single" w:sz="4" w:space="0" w:color="auto"/>
            </w:tcBorders>
            <w:shd w:val="clear" w:color="auto" w:fill="auto"/>
            <w:noWrap/>
            <w:vAlign w:val="bottom"/>
            <w:hideMark/>
          </w:tcPr>
          <w:p w14:paraId="1C4A4D1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97B93C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4E0931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47CBE9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9F9C56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215</w:t>
            </w:r>
          </w:p>
        </w:tc>
        <w:tc>
          <w:tcPr>
            <w:tcW w:w="2980" w:type="dxa"/>
            <w:tcBorders>
              <w:top w:val="nil"/>
              <w:left w:val="nil"/>
              <w:bottom w:val="single" w:sz="4" w:space="0" w:color="auto"/>
              <w:right w:val="single" w:sz="4" w:space="0" w:color="auto"/>
            </w:tcBorders>
            <w:shd w:val="clear" w:color="auto" w:fill="auto"/>
            <w:noWrap/>
            <w:vAlign w:val="bottom"/>
            <w:hideMark/>
          </w:tcPr>
          <w:p w14:paraId="5E17C0B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049D9D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C36FC6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DBCE20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0A8D79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216</w:t>
            </w:r>
          </w:p>
        </w:tc>
        <w:tc>
          <w:tcPr>
            <w:tcW w:w="2980" w:type="dxa"/>
            <w:tcBorders>
              <w:top w:val="nil"/>
              <w:left w:val="nil"/>
              <w:bottom w:val="single" w:sz="4" w:space="0" w:color="auto"/>
              <w:right w:val="single" w:sz="4" w:space="0" w:color="auto"/>
            </w:tcBorders>
            <w:shd w:val="clear" w:color="auto" w:fill="auto"/>
            <w:noWrap/>
            <w:vAlign w:val="bottom"/>
            <w:hideMark/>
          </w:tcPr>
          <w:p w14:paraId="4864685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F02D3C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A843A4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E89C33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238FD4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217</w:t>
            </w:r>
          </w:p>
        </w:tc>
        <w:tc>
          <w:tcPr>
            <w:tcW w:w="2980" w:type="dxa"/>
            <w:tcBorders>
              <w:top w:val="nil"/>
              <w:left w:val="nil"/>
              <w:bottom w:val="single" w:sz="4" w:space="0" w:color="auto"/>
              <w:right w:val="single" w:sz="4" w:space="0" w:color="auto"/>
            </w:tcBorders>
            <w:shd w:val="clear" w:color="auto" w:fill="auto"/>
            <w:noWrap/>
            <w:vAlign w:val="bottom"/>
            <w:hideMark/>
          </w:tcPr>
          <w:p w14:paraId="6F58ECF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186F88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1F9FDC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64867A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612DBA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218</w:t>
            </w:r>
          </w:p>
        </w:tc>
        <w:tc>
          <w:tcPr>
            <w:tcW w:w="2980" w:type="dxa"/>
            <w:tcBorders>
              <w:top w:val="nil"/>
              <w:left w:val="nil"/>
              <w:bottom w:val="single" w:sz="4" w:space="0" w:color="auto"/>
              <w:right w:val="single" w:sz="4" w:space="0" w:color="auto"/>
            </w:tcBorders>
            <w:shd w:val="clear" w:color="auto" w:fill="auto"/>
            <w:noWrap/>
            <w:vAlign w:val="bottom"/>
            <w:hideMark/>
          </w:tcPr>
          <w:p w14:paraId="3C80E11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74735B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1E5C1C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9E3278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2BE5D5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219</w:t>
            </w:r>
          </w:p>
        </w:tc>
        <w:tc>
          <w:tcPr>
            <w:tcW w:w="2980" w:type="dxa"/>
            <w:tcBorders>
              <w:top w:val="nil"/>
              <w:left w:val="nil"/>
              <w:bottom w:val="single" w:sz="4" w:space="0" w:color="auto"/>
              <w:right w:val="single" w:sz="4" w:space="0" w:color="auto"/>
            </w:tcBorders>
            <w:shd w:val="clear" w:color="auto" w:fill="auto"/>
            <w:noWrap/>
            <w:vAlign w:val="bottom"/>
            <w:hideMark/>
          </w:tcPr>
          <w:p w14:paraId="1C10D33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C83A65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1905A3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FDD6F8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A6F938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220</w:t>
            </w:r>
          </w:p>
        </w:tc>
        <w:tc>
          <w:tcPr>
            <w:tcW w:w="2980" w:type="dxa"/>
            <w:tcBorders>
              <w:top w:val="nil"/>
              <w:left w:val="nil"/>
              <w:bottom w:val="single" w:sz="4" w:space="0" w:color="auto"/>
              <w:right w:val="single" w:sz="4" w:space="0" w:color="auto"/>
            </w:tcBorders>
            <w:shd w:val="clear" w:color="auto" w:fill="auto"/>
            <w:noWrap/>
            <w:vAlign w:val="bottom"/>
            <w:hideMark/>
          </w:tcPr>
          <w:p w14:paraId="157C3C3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A1F32C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9EC78A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48711E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D0BF47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221</w:t>
            </w:r>
          </w:p>
        </w:tc>
        <w:tc>
          <w:tcPr>
            <w:tcW w:w="2980" w:type="dxa"/>
            <w:tcBorders>
              <w:top w:val="nil"/>
              <w:left w:val="nil"/>
              <w:bottom w:val="single" w:sz="4" w:space="0" w:color="auto"/>
              <w:right w:val="single" w:sz="4" w:space="0" w:color="auto"/>
            </w:tcBorders>
            <w:shd w:val="clear" w:color="auto" w:fill="auto"/>
            <w:noWrap/>
            <w:vAlign w:val="bottom"/>
            <w:hideMark/>
          </w:tcPr>
          <w:p w14:paraId="7EAF620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94FD7A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710A49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29A338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CC72EE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222</w:t>
            </w:r>
          </w:p>
        </w:tc>
        <w:tc>
          <w:tcPr>
            <w:tcW w:w="2980" w:type="dxa"/>
            <w:tcBorders>
              <w:top w:val="nil"/>
              <w:left w:val="nil"/>
              <w:bottom w:val="single" w:sz="4" w:space="0" w:color="auto"/>
              <w:right w:val="single" w:sz="4" w:space="0" w:color="auto"/>
            </w:tcBorders>
            <w:shd w:val="clear" w:color="auto" w:fill="auto"/>
            <w:noWrap/>
            <w:vAlign w:val="bottom"/>
            <w:hideMark/>
          </w:tcPr>
          <w:p w14:paraId="606009A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F5FE19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C5DB94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6A3AB6E"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0B6E42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223</w:t>
            </w:r>
          </w:p>
        </w:tc>
        <w:tc>
          <w:tcPr>
            <w:tcW w:w="2980" w:type="dxa"/>
            <w:tcBorders>
              <w:top w:val="nil"/>
              <w:left w:val="nil"/>
              <w:bottom w:val="single" w:sz="4" w:space="0" w:color="auto"/>
              <w:right w:val="single" w:sz="4" w:space="0" w:color="auto"/>
            </w:tcBorders>
            <w:shd w:val="clear" w:color="auto" w:fill="auto"/>
            <w:noWrap/>
            <w:vAlign w:val="bottom"/>
            <w:hideMark/>
          </w:tcPr>
          <w:p w14:paraId="635BBBE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1438F6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7E1A5D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547245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FF466A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224</w:t>
            </w:r>
          </w:p>
        </w:tc>
        <w:tc>
          <w:tcPr>
            <w:tcW w:w="2980" w:type="dxa"/>
            <w:tcBorders>
              <w:top w:val="nil"/>
              <w:left w:val="nil"/>
              <w:bottom w:val="single" w:sz="4" w:space="0" w:color="auto"/>
              <w:right w:val="single" w:sz="4" w:space="0" w:color="auto"/>
            </w:tcBorders>
            <w:shd w:val="clear" w:color="auto" w:fill="auto"/>
            <w:noWrap/>
            <w:vAlign w:val="bottom"/>
            <w:hideMark/>
          </w:tcPr>
          <w:p w14:paraId="7E12669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2F66D7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2D3754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81E1EEC"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5493D7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225</w:t>
            </w:r>
          </w:p>
        </w:tc>
        <w:tc>
          <w:tcPr>
            <w:tcW w:w="2980" w:type="dxa"/>
            <w:tcBorders>
              <w:top w:val="nil"/>
              <w:left w:val="nil"/>
              <w:bottom w:val="single" w:sz="4" w:space="0" w:color="auto"/>
              <w:right w:val="single" w:sz="4" w:space="0" w:color="auto"/>
            </w:tcBorders>
            <w:shd w:val="clear" w:color="auto" w:fill="auto"/>
            <w:noWrap/>
            <w:vAlign w:val="bottom"/>
            <w:hideMark/>
          </w:tcPr>
          <w:p w14:paraId="15C8231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9F65AC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B04899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CCFCD4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69513C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226</w:t>
            </w:r>
          </w:p>
        </w:tc>
        <w:tc>
          <w:tcPr>
            <w:tcW w:w="2980" w:type="dxa"/>
            <w:tcBorders>
              <w:top w:val="nil"/>
              <w:left w:val="nil"/>
              <w:bottom w:val="single" w:sz="4" w:space="0" w:color="auto"/>
              <w:right w:val="single" w:sz="4" w:space="0" w:color="auto"/>
            </w:tcBorders>
            <w:shd w:val="clear" w:color="auto" w:fill="auto"/>
            <w:noWrap/>
            <w:vAlign w:val="bottom"/>
            <w:hideMark/>
          </w:tcPr>
          <w:p w14:paraId="5023D30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9631CB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A507CC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EA9D7D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B025D8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227</w:t>
            </w:r>
          </w:p>
        </w:tc>
        <w:tc>
          <w:tcPr>
            <w:tcW w:w="2980" w:type="dxa"/>
            <w:tcBorders>
              <w:top w:val="nil"/>
              <w:left w:val="nil"/>
              <w:bottom w:val="single" w:sz="4" w:space="0" w:color="auto"/>
              <w:right w:val="single" w:sz="4" w:space="0" w:color="auto"/>
            </w:tcBorders>
            <w:shd w:val="clear" w:color="auto" w:fill="auto"/>
            <w:noWrap/>
            <w:vAlign w:val="bottom"/>
            <w:hideMark/>
          </w:tcPr>
          <w:p w14:paraId="74CBDEB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C2CBD7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B6C8EA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DC9518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4CA230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228</w:t>
            </w:r>
          </w:p>
        </w:tc>
        <w:tc>
          <w:tcPr>
            <w:tcW w:w="2980" w:type="dxa"/>
            <w:tcBorders>
              <w:top w:val="nil"/>
              <w:left w:val="nil"/>
              <w:bottom w:val="single" w:sz="4" w:space="0" w:color="auto"/>
              <w:right w:val="single" w:sz="4" w:space="0" w:color="auto"/>
            </w:tcBorders>
            <w:shd w:val="clear" w:color="auto" w:fill="auto"/>
            <w:noWrap/>
            <w:vAlign w:val="bottom"/>
            <w:hideMark/>
          </w:tcPr>
          <w:p w14:paraId="29AFA2A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1FFE75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159D18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8168829"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F4AC96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229</w:t>
            </w:r>
          </w:p>
        </w:tc>
        <w:tc>
          <w:tcPr>
            <w:tcW w:w="2980" w:type="dxa"/>
            <w:tcBorders>
              <w:top w:val="nil"/>
              <w:left w:val="nil"/>
              <w:bottom w:val="single" w:sz="4" w:space="0" w:color="auto"/>
              <w:right w:val="single" w:sz="4" w:space="0" w:color="auto"/>
            </w:tcBorders>
            <w:shd w:val="clear" w:color="auto" w:fill="auto"/>
            <w:noWrap/>
            <w:vAlign w:val="bottom"/>
            <w:hideMark/>
          </w:tcPr>
          <w:p w14:paraId="331CF77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94F616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558BB4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B424C53"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726B3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230</w:t>
            </w:r>
          </w:p>
        </w:tc>
        <w:tc>
          <w:tcPr>
            <w:tcW w:w="2980" w:type="dxa"/>
            <w:tcBorders>
              <w:top w:val="nil"/>
              <w:left w:val="nil"/>
              <w:bottom w:val="single" w:sz="4" w:space="0" w:color="auto"/>
              <w:right w:val="single" w:sz="4" w:space="0" w:color="auto"/>
            </w:tcBorders>
            <w:shd w:val="clear" w:color="auto" w:fill="auto"/>
            <w:noWrap/>
            <w:vAlign w:val="bottom"/>
            <w:hideMark/>
          </w:tcPr>
          <w:p w14:paraId="1788843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B44D3E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A82E97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4920AFF"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976CF7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231</w:t>
            </w:r>
          </w:p>
        </w:tc>
        <w:tc>
          <w:tcPr>
            <w:tcW w:w="2980" w:type="dxa"/>
            <w:tcBorders>
              <w:top w:val="nil"/>
              <w:left w:val="nil"/>
              <w:bottom w:val="single" w:sz="4" w:space="0" w:color="auto"/>
              <w:right w:val="single" w:sz="4" w:space="0" w:color="auto"/>
            </w:tcBorders>
            <w:shd w:val="clear" w:color="auto" w:fill="auto"/>
            <w:noWrap/>
            <w:vAlign w:val="bottom"/>
            <w:hideMark/>
          </w:tcPr>
          <w:p w14:paraId="3E00D9D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1B3263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0CDDC8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AB6069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BCBE51"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232</w:t>
            </w:r>
          </w:p>
        </w:tc>
        <w:tc>
          <w:tcPr>
            <w:tcW w:w="2980" w:type="dxa"/>
            <w:tcBorders>
              <w:top w:val="nil"/>
              <w:left w:val="nil"/>
              <w:bottom w:val="single" w:sz="4" w:space="0" w:color="auto"/>
              <w:right w:val="single" w:sz="4" w:space="0" w:color="auto"/>
            </w:tcBorders>
            <w:shd w:val="clear" w:color="auto" w:fill="auto"/>
            <w:noWrap/>
            <w:vAlign w:val="bottom"/>
            <w:hideMark/>
          </w:tcPr>
          <w:p w14:paraId="30DDEF8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D3C1B6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5F3880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1E6874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428132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233</w:t>
            </w:r>
          </w:p>
        </w:tc>
        <w:tc>
          <w:tcPr>
            <w:tcW w:w="2980" w:type="dxa"/>
            <w:tcBorders>
              <w:top w:val="nil"/>
              <w:left w:val="nil"/>
              <w:bottom w:val="single" w:sz="4" w:space="0" w:color="auto"/>
              <w:right w:val="single" w:sz="4" w:space="0" w:color="auto"/>
            </w:tcBorders>
            <w:shd w:val="clear" w:color="auto" w:fill="auto"/>
            <w:noWrap/>
            <w:vAlign w:val="bottom"/>
            <w:hideMark/>
          </w:tcPr>
          <w:p w14:paraId="40742E9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42B315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810A71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EEECFD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DF8C0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234</w:t>
            </w:r>
          </w:p>
        </w:tc>
        <w:tc>
          <w:tcPr>
            <w:tcW w:w="2980" w:type="dxa"/>
            <w:tcBorders>
              <w:top w:val="nil"/>
              <w:left w:val="nil"/>
              <w:bottom w:val="single" w:sz="4" w:space="0" w:color="auto"/>
              <w:right w:val="single" w:sz="4" w:space="0" w:color="auto"/>
            </w:tcBorders>
            <w:shd w:val="clear" w:color="auto" w:fill="auto"/>
            <w:noWrap/>
            <w:vAlign w:val="bottom"/>
            <w:hideMark/>
          </w:tcPr>
          <w:p w14:paraId="720C947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7A910A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BF05B6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533357A"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AA7392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235</w:t>
            </w:r>
          </w:p>
        </w:tc>
        <w:tc>
          <w:tcPr>
            <w:tcW w:w="2980" w:type="dxa"/>
            <w:tcBorders>
              <w:top w:val="nil"/>
              <w:left w:val="nil"/>
              <w:bottom w:val="single" w:sz="4" w:space="0" w:color="auto"/>
              <w:right w:val="single" w:sz="4" w:space="0" w:color="auto"/>
            </w:tcBorders>
            <w:shd w:val="clear" w:color="auto" w:fill="auto"/>
            <w:noWrap/>
            <w:vAlign w:val="bottom"/>
            <w:hideMark/>
          </w:tcPr>
          <w:p w14:paraId="1C4857C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E5D03A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161EFA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125DB1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976D80"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236</w:t>
            </w:r>
          </w:p>
        </w:tc>
        <w:tc>
          <w:tcPr>
            <w:tcW w:w="2980" w:type="dxa"/>
            <w:tcBorders>
              <w:top w:val="nil"/>
              <w:left w:val="nil"/>
              <w:bottom w:val="single" w:sz="4" w:space="0" w:color="auto"/>
              <w:right w:val="single" w:sz="4" w:space="0" w:color="auto"/>
            </w:tcBorders>
            <w:shd w:val="clear" w:color="auto" w:fill="auto"/>
            <w:noWrap/>
            <w:vAlign w:val="bottom"/>
            <w:hideMark/>
          </w:tcPr>
          <w:p w14:paraId="54509BB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372C1F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4886F6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82FBB31"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452EF0C"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237</w:t>
            </w:r>
          </w:p>
        </w:tc>
        <w:tc>
          <w:tcPr>
            <w:tcW w:w="2980" w:type="dxa"/>
            <w:tcBorders>
              <w:top w:val="nil"/>
              <w:left w:val="nil"/>
              <w:bottom w:val="single" w:sz="4" w:space="0" w:color="auto"/>
              <w:right w:val="single" w:sz="4" w:space="0" w:color="auto"/>
            </w:tcBorders>
            <w:shd w:val="clear" w:color="auto" w:fill="auto"/>
            <w:noWrap/>
            <w:vAlign w:val="bottom"/>
            <w:hideMark/>
          </w:tcPr>
          <w:p w14:paraId="2CA99C9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1E82E3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342792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BD7A946"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A2D43B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238</w:t>
            </w:r>
          </w:p>
        </w:tc>
        <w:tc>
          <w:tcPr>
            <w:tcW w:w="2980" w:type="dxa"/>
            <w:tcBorders>
              <w:top w:val="nil"/>
              <w:left w:val="nil"/>
              <w:bottom w:val="single" w:sz="4" w:space="0" w:color="auto"/>
              <w:right w:val="single" w:sz="4" w:space="0" w:color="auto"/>
            </w:tcBorders>
            <w:shd w:val="clear" w:color="auto" w:fill="auto"/>
            <w:noWrap/>
            <w:vAlign w:val="bottom"/>
            <w:hideMark/>
          </w:tcPr>
          <w:p w14:paraId="058B48B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B71D67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93D9DB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C04D37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B85ED0D"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239</w:t>
            </w:r>
          </w:p>
        </w:tc>
        <w:tc>
          <w:tcPr>
            <w:tcW w:w="2980" w:type="dxa"/>
            <w:tcBorders>
              <w:top w:val="nil"/>
              <w:left w:val="nil"/>
              <w:bottom w:val="single" w:sz="4" w:space="0" w:color="auto"/>
              <w:right w:val="single" w:sz="4" w:space="0" w:color="auto"/>
            </w:tcBorders>
            <w:shd w:val="clear" w:color="auto" w:fill="auto"/>
            <w:noWrap/>
            <w:vAlign w:val="bottom"/>
            <w:hideMark/>
          </w:tcPr>
          <w:p w14:paraId="7BE3C0B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B64569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035B98E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53BE6326"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31735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240</w:t>
            </w:r>
          </w:p>
        </w:tc>
        <w:tc>
          <w:tcPr>
            <w:tcW w:w="2980" w:type="dxa"/>
            <w:tcBorders>
              <w:top w:val="nil"/>
              <w:left w:val="nil"/>
              <w:bottom w:val="single" w:sz="4" w:space="0" w:color="auto"/>
              <w:right w:val="single" w:sz="4" w:space="0" w:color="auto"/>
            </w:tcBorders>
            <w:shd w:val="clear" w:color="auto" w:fill="auto"/>
            <w:noWrap/>
            <w:vAlign w:val="bottom"/>
            <w:hideMark/>
          </w:tcPr>
          <w:p w14:paraId="5423AFC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81BE5F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1534D0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16B67ED"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9EE9AB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241</w:t>
            </w:r>
          </w:p>
        </w:tc>
        <w:tc>
          <w:tcPr>
            <w:tcW w:w="2980" w:type="dxa"/>
            <w:tcBorders>
              <w:top w:val="nil"/>
              <w:left w:val="nil"/>
              <w:bottom w:val="single" w:sz="4" w:space="0" w:color="auto"/>
              <w:right w:val="single" w:sz="4" w:space="0" w:color="auto"/>
            </w:tcBorders>
            <w:shd w:val="clear" w:color="auto" w:fill="auto"/>
            <w:noWrap/>
            <w:vAlign w:val="bottom"/>
            <w:hideMark/>
          </w:tcPr>
          <w:p w14:paraId="61B17C1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70F2B85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A9641E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84528A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7ED89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242</w:t>
            </w:r>
          </w:p>
        </w:tc>
        <w:tc>
          <w:tcPr>
            <w:tcW w:w="2980" w:type="dxa"/>
            <w:tcBorders>
              <w:top w:val="nil"/>
              <w:left w:val="nil"/>
              <w:bottom w:val="single" w:sz="4" w:space="0" w:color="auto"/>
              <w:right w:val="single" w:sz="4" w:space="0" w:color="auto"/>
            </w:tcBorders>
            <w:shd w:val="clear" w:color="auto" w:fill="auto"/>
            <w:noWrap/>
            <w:vAlign w:val="bottom"/>
            <w:hideMark/>
          </w:tcPr>
          <w:p w14:paraId="4D4835D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645F48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4C3028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B268E26"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0352AD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243</w:t>
            </w:r>
          </w:p>
        </w:tc>
        <w:tc>
          <w:tcPr>
            <w:tcW w:w="2980" w:type="dxa"/>
            <w:tcBorders>
              <w:top w:val="nil"/>
              <w:left w:val="nil"/>
              <w:bottom w:val="single" w:sz="4" w:space="0" w:color="auto"/>
              <w:right w:val="single" w:sz="4" w:space="0" w:color="auto"/>
            </w:tcBorders>
            <w:shd w:val="clear" w:color="auto" w:fill="auto"/>
            <w:noWrap/>
            <w:vAlign w:val="bottom"/>
            <w:hideMark/>
          </w:tcPr>
          <w:p w14:paraId="52B95F5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C8B28E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1ADFF4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47B730E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28155B"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244</w:t>
            </w:r>
          </w:p>
        </w:tc>
        <w:tc>
          <w:tcPr>
            <w:tcW w:w="2980" w:type="dxa"/>
            <w:tcBorders>
              <w:top w:val="nil"/>
              <w:left w:val="nil"/>
              <w:bottom w:val="single" w:sz="4" w:space="0" w:color="auto"/>
              <w:right w:val="single" w:sz="4" w:space="0" w:color="auto"/>
            </w:tcBorders>
            <w:shd w:val="clear" w:color="auto" w:fill="auto"/>
            <w:noWrap/>
            <w:vAlign w:val="bottom"/>
            <w:hideMark/>
          </w:tcPr>
          <w:p w14:paraId="09C81DD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D2CF25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05A6A9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4B8BC47"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9DB6A1A"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245</w:t>
            </w:r>
          </w:p>
        </w:tc>
        <w:tc>
          <w:tcPr>
            <w:tcW w:w="2980" w:type="dxa"/>
            <w:tcBorders>
              <w:top w:val="nil"/>
              <w:left w:val="nil"/>
              <w:bottom w:val="single" w:sz="4" w:space="0" w:color="auto"/>
              <w:right w:val="single" w:sz="4" w:space="0" w:color="auto"/>
            </w:tcBorders>
            <w:shd w:val="clear" w:color="auto" w:fill="auto"/>
            <w:noWrap/>
            <w:vAlign w:val="bottom"/>
            <w:hideMark/>
          </w:tcPr>
          <w:p w14:paraId="5182480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E12138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6684EE5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215352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1BB182"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246</w:t>
            </w:r>
          </w:p>
        </w:tc>
        <w:tc>
          <w:tcPr>
            <w:tcW w:w="2980" w:type="dxa"/>
            <w:tcBorders>
              <w:top w:val="nil"/>
              <w:left w:val="nil"/>
              <w:bottom w:val="single" w:sz="4" w:space="0" w:color="auto"/>
              <w:right w:val="single" w:sz="4" w:space="0" w:color="auto"/>
            </w:tcBorders>
            <w:shd w:val="clear" w:color="auto" w:fill="auto"/>
            <w:noWrap/>
            <w:vAlign w:val="bottom"/>
            <w:hideMark/>
          </w:tcPr>
          <w:p w14:paraId="5775872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2CF464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4C7DA7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3079F10"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2A4702E"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247</w:t>
            </w:r>
          </w:p>
        </w:tc>
        <w:tc>
          <w:tcPr>
            <w:tcW w:w="2980" w:type="dxa"/>
            <w:tcBorders>
              <w:top w:val="nil"/>
              <w:left w:val="nil"/>
              <w:bottom w:val="single" w:sz="4" w:space="0" w:color="auto"/>
              <w:right w:val="single" w:sz="4" w:space="0" w:color="auto"/>
            </w:tcBorders>
            <w:shd w:val="clear" w:color="auto" w:fill="auto"/>
            <w:noWrap/>
            <w:vAlign w:val="bottom"/>
            <w:hideMark/>
          </w:tcPr>
          <w:p w14:paraId="2970873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5CFF9E5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56A889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C6F9696"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66E1337"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248</w:t>
            </w:r>
          </w:p>
        </w:tc>
        <w:tc>
          <w:tcPr>
            <w:tcW w:w="2980" w:type="dxa"/>
            <w:tcBorders>
              <w:top w:val="nil"/>
              <w:left w:val="nil"/>
              <w:bottom w:val="single" w:sz="4" w:space="0" w:color="auto"/>
              <w:right w:val="single" w:sz="4" w:space="0" w:color="auto"/>
            </w:tcBorders>
            <w:shd w:val="clear" w:color="auto" w:fill="auto"/>
            <w:noWrap/>
            <w:vAlign w:val="bottom"/>
            <w:hideMark/>
          </w:tcPr>
          <w:p w14:paraId="47E3D5C2"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A8C56D6"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4EBFDA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61954D48"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FF0CFEF"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249</w:t>
            </w:r>
          </w:p>
        </w:tc>
        <w:tc>
          <w:tcPr>
            <w:tcW w:w="2980" w:type="dxa"/>
            <w:tcBorders>
              <w:top w:val="nil"/>
              <w:left w:val="nil"/>
              <w:bottom w:val="single" w:sz="4" w:space="0" w:color="auto"/>
              <w:right w:val="single" w:sz="4" w:space="0" w:color="auto"/>
            </w:tcBorders>
            <w:shd w:val="clear" w:color="auto" w:fill="auto"/>
            <w:noWrap/>
            <w:vAlign w:val="bottom"/>
            <w:hideMark/>
          </w:tcPr>
          <w:p w14:paraId="6465DCB0"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2D0361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78B8B8C5"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525C855"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7C2BCC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250</w:t>
            </w:r>
          </w:p>
        </w:tc>
        <w:tc>
          <w:tcPr>
            <w:tcW w:w="2980" w:type="dxa"/>
            <w:tcBorders>
              <w:top w:val="nil"/>
              <w:left w:val="nil"/>
              <w:bottom w:val="single" w:sz="4" w:space="0" w:color="auto"/>
              <w:right w:val="single" w:sz="4" w:space="0" w:color="auto"/>
            </w:tcBorders>
            <w:shd w:val="clear" w:color="auto" w:fill="auto"/>
            <w:noWrap/>
            <w:vAlign w:val="bottom"/>
            <w:hideMark/>
          </w:tcPr>
          <w:p w14:paraId="44D07D7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0D6A75B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48335A8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534AF2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5836169"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251</w:t>
            </w:r>
          </w:p>
        </w:tc>
        <w:tc>
          <w:tcPr>
            <w:tcW w:w="2980" w:type="dxa"/>
            <w:tcBorders>
              <w:top w:val="nil"/>
              <w:left w:val="nil"/>
              <w:bottom w:val="single" w:sz="4" w:space="0" w:color="auto"/>
              <w:right w:val="single" w:sz="4" w:space="0" w:color="auto"/>
            </w:tcBorders>
            <w:shd w:val="clear" w:color="auto" w:fill="auto"/>
            <w:noWrap/>
            <w:vAlign w:val="bottom"/>
            <w:hideMark/>
          </w:tcPr>
          <w:p w14:paraId="5C3CCEC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23D5E677"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5FF716D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282983E2"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130D5C4"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252</w:t>
            </w:r>
          </w:p>
        </w:tc>
        <w:tc>
          <w:tcPr>
            <w:tcW w:w="2980" w:type="dxa"/>
            <w:tcBorders>
              <w:top w:val="nil"/>
              <w:left w:val="nil"/>
              <w:bottom w:val="single" w:sz="4" w:space="0" w:color="auto"/>
              <w:right w:val="single" w:sz="4" w:space="0" w:color="auto"/>
            </w:tcBorders>
            <w:shd w:val="clear" w:color="auto" w:fill="auto"/>
            <w:noWrap/>
            <w:vAlign w:val="bottom"/>
            <w:hideMark/>
          </w:tcPr>
          <w:p w14:paraId="7985B58A"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19925A5C"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EA12C34"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763E774B"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BB54965"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253</w:t>
            </w:r>
          </w:p>
        </w:tc>
        <w:tc>
          <w:tcPr>
            <w:tcW w:w="2980" w:type="dxa"/>
            <w:tcBorders>
              <w:top w:val="nil"/>
              <w:left w:val="nil"/>
              <w:bottom w:val="single" w:sz="4" w:space="0" w:color="auto"/>
              <w:right w:val="single" w:sz="4" w:space="0" w:color="auto"/>
            </w:tcBorders>
            <w:shd w:val="clear" w:color="auto" w:fill="auto"/>
            <w:noWrap/>
            <w:vAlign w:val="bottom"/>
            <w:hideMark/>
          </w:tcPr>
          <w:p w14:paraId="54CD8ECB"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6CEBD92F"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2EF7DF4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187C0364"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5736EC8"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254</w:t>
            </w:r>
          </w:p>
        </w:tc>
        <w:tc>
          <w:tcPr>
            <w:tcW w:w="2980" w:type="dxa"/>
            <w:tcBorders>
              <w:top w:val="nil"/>
              <w:left w:val="nil"/>
              <w:bottom w:val="single" w:sz="4" w:space="0" w:color="auto"/>
              <w:right w:val="single" w:sz="4" w:space="0" w:color="auto"/>
            </w:tcBorders>
            <w:shd w:val="clear" w:color="auto" w:fill="auto"/>
            <w:noWrap/>
            <w:vAlign w:val="bottom"/>
            <w:hideMark/>
          </w:tcPr>
          <w:p w14:paraId="486DD648"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38C26A03"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1569D779"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r w:rsidR="00E52A70" w:rsidRPr="00E52A70" w14:paraId="342D2F19" w14:textId="77777777" w:rsidTr="00E52A7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89AE346" w14:textId="77777777" w:rsidR="00E52A70" w:rsidRPr="00E52A70" w:rsidRDefault="00E52A70" w:rsidP="00E52A70">
            <w:pPr>
              <w:jc w:val="right"/>
              <w:rPr>
                <w:rFonts w:ascii="Arial" w:hAnsi="Arial" w:cs="Arial"/>
                <w:sz w:val="20"/>
                <w:szCs w:val="20"/>
              </w:rPr>
            </w:pPr>
            <w:r w:rsidRPr="00E52A70">
              <w:rPr>
                <w:rFonts w:ascii="Arial" w:hAnsi="Arial" w:cs="Arial"/>
                <w:sz w:val="20"/>
                <w:szCs w:val="20"/>
              </w:rPr>
              <w:t>255</w:t>
            </w:r>
          </w:p>
        </w:tc>
        <w:tc>
          <w:tcPr>
            <w:tcW w:w="2980" w:type="dxa"/>
            <w:tcBorders>
              <w:top w:val="nil"/>
              <w:left w:val="nil"/>
              <w:bottom w:val="single" w:sz="4" w:space="0" w:color="auto"/>
              <w:right w:val="single" w:sz="4" w:space="0" w:color="auto"/>
            </w:tcBorders>
            <w:shd w:val="clear" w:color="auto" w:fill="auto"/>
            <w:noWrap/>
            <w:vAlign w:val="bottom"/>
            <w:hideMark/>
          </w:tcPr>
          <w:p w14:paraId="190DED5E"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1700" w:type="dxa"/>
            <w:tcBorders>
              <w:top w:val="nil"/>
              <w:left w:val="nil"/>
              <w:bottom w:val="single" w:sz="4" w:space="0" w:color="auto"/>
              <w:right w:val="single" w:sz="4" w:space="0" w:color="auto"/>
            </w:tcBorders>
            <w:shd w:val="clear" w:color="auto" w:fill="auto"/>
            <w:noWrap/>
            <w:vAlign w:val="bottom"/>
            <w:hideMark/>
          </w:tcPr>
          <w:p w14:paraId="4657E911"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c>
          <w:tcPr>
            <w:tcW w:w="2880" w:type="dxa"/>
            <w:tcBorders>
              <w:top w:val="nil"/>
              <w:left w:val="nil"/>
              <w:bottom w:val="single" w:sz="4" w:space="0" w:color="auto"/>
              <w:right w:val="single" w:sz="4" w:space="0" w:color="auto"/>
            </w:tcBorders>
            <w:shd w:val="clear" w:color="auto" w:fill="auto"/>
            <w:noWrap/>
            <w:vAlign w:val="bottom"/>
            <w:hideMark/>
          </w:tcPr>
          <w:p w14:paraId="35951AAD" w14:textId="77777777" w:rsidR="00E52A70" w:rsidRPr="00E52A70" w:rsidRDefault="00E52A70" w:rsidP="00E52A70">
            <w:pPr>
              <w:rPr>
                <w:rFonts w:ascii="Arial" w:hAnsi="Arial" w:cs="Arial"/>
                <w:sz w:val="20"/>
                <w:szCs w:val="20"/>
              </w:rPr>
            </w:pPr>
            <w:r w:rsidRPr="00E52A70">
              <w:rPr>
                <w:rFonts w:ascii="Arial" w:hAnsi="Arial" w:cs="Arial"/>
                <w:sz w:val="20"/>
                <w:szCs w:val="20"/>
              </w:rPr>
              <w:t> </w:t>
            </w:r>
          </w:p>
        </w:tc>
      </w:tr>
    </w:tbl>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3E67475E" w14:textId="08FA8D44" w:rsidR="00861DE7" w:rsidRDefault="00A24212" w:rsidP="00DB5DA2">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bookmarkStart w:id="16" w:name="_Hlk127364062"/>
    </w:p>
    <w:p w14:paraId="047E09DD" w14:textId="77777777" w:rsidR="0089169B" w:rsidRDefault="0089169B" w:rsidP="00DB5DA2">
      <w:pPr>
        <w:spacing w:after="200" w:line="312" w:lineRule="auto"/>
        <w:contextualSpacing/>
        <w:jc w:val="both"/>
        <w:rPr>
          <w:rFonts w:eastAsia="Calibri"/>
          <w:bCs/>
          <w:sz w:val="22"/>
          <w:szCs w:val="22"/>
        </w:rPr>
      </w:pPr>
    </w:p>
    <w:p w14:paraId="119D31F5" w14:textId="77777777" w:rsidR="0089169B" w:rsidRDefault="0089169B" w:rsidP="00DB5DA2">
      <w:pPr>
        <w:spacing w:after="200" w:line="312" w:lineRule="auto"/>
        <w:contextualSpacing/>
        <w:jc w:val="both"/>
        <w:rPr>
          <w:rFonts w:eastAsia="Calibri"/>
          <w:bCs/>
          <w:sz w:val="22"/>
          <w:szCs w:val="22"/>
        </w:rPr>
      </w:pPr>
    </w:p>
    <w:p w14:paraId="0F484744" w14:textId="77777777" w:rsidR="00890E57" w:rsidRDefault="00890E57" w:rsidP="00DB5DA2">
      <w:pPr>
        <w:spacing w:after="200" w:line="312" w:lineRule="auto"/>
        <w:contextualSpacing/>
        <w:jc w:val="both"/>
        <w:rPr>
          <w:rFonts w:eastAsia="Calibri"/>
          <w:bCs/>
          <w:sz w:val="22"/>
          <w:szCs w:val="22"/>
        </w:rPr>
      </w:pPr>
    </w:p>
    <w:p w14:paraId="2C78B41E" w14:textId="77777777" w:rsidR="00890E57" w:rsidRDefault="00890E57" w:rsidP="00DB5DA2">
      <w:pPr>
        <w:spacing w:after="200" w:line="312" w:lineRule="auto"/>
        <w:contextualSpacing/>
        <w:jc w:val="both"/>
        <w:rPr>
          <w:rFonts w:eastAsia="Calibri"/>
          <w:bCs/>
          <w:sz w:val="22"/>
          <w:szCs w:val="22"/>
        </w:rPr>
      </w:pPr>
    </w:p>
    <w:p w14:paraId="56A296AB" w14:textId="77777777" w:rsidR="00890E57" w:rsidRDefault="00890E57" w:rsidP="00DB5DA2">
      <w:pPr>
        <w:spacing w:after="200" w:line="312" w:lineRule="auto"/>
        <w:contextualSpacing/>
        <w:jc w:val="both"/>
        <w:rPr>
          <w:rFonts w:eastAsia="Calibri"/>
          <w:bCs/>
          <w:sz w:val="22"/>
          <w:szCs w:val="22"/>
        </w:rPr>
      </w:pPr>
    </w:p>
    <w:p w14:paraId="27FA395C" w14:textId="77777777" w:rsidR="00890E57" w:rsidRDefault="00890E57" w:rsidP="00DB5DA2">
      <w:pPr>
        <w:spacing w:after="200" w:line="312" w:lineRule="auto"/>
        <w:contextualSpacing/>
        <w:jc w:val="both"/>
        <w:rPr>
          <w:rFonts w:eastAsia="Calibri"/>
          <w:bCs/>
          <w:sz w:val="22"/>
          <w:szCs w:val="22"/>
        </w:rPr>
      </w:pPr>
    </w:p>
    <w:p w14:paraId="762B0DA5" w14:textId="0D451339" w:rsidR="001E536F" w:rsidRDefault="001E536F" w:rsidP="005A0C85">
      <w:pPr>
        <w:spacing w:after="200" w:line="312" w:lineRule="auto"/>
        <w:contextualSpacing/>
        <w:jc w:val="both"/>
        <w:rPr>
          <w:rFonts w:eastAsia="Calibri"/>
          <w:bCs/>
          <w:sz w:val="22"/>
          <w:szCs w:val="22"/>
        </w:rPr>
      </w:pPr>
    </w:p>
    <w:p w14:paraId="2F8A5606" w14:textId="77777777" w:rsidR="00E52A70" w:rsidRPr="00E52A70" w:rsidRDefault="00E52A70" w:rsidP="005A0C85">
      <w:pPr>
        <w:spacing w:after="200" w:line="312" w:lineRule="auto"/>
        <w:contextualSpacing/>
        <w:jc w:val="both"/>
        <w:rPr>
          <w:rFonts w:eastAsia="Calibri"/>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t>OBR-</w:t>
      </w:r>
      <w:r w:rsidR="004409AB" w:rsidRPr="000B5CB1">
        <w:rPr>
          <w:b/>
          <w:bCs/>
          <w:sz w:val="22"/>
          <w:szCs w:val="22"/>
        </w:rPr>
        <w:t>5</w:t>
      </w:r>
    </w:p>
    <w:p w14:paraId="4EAB7236" w14:textId="77777777" w:rsidR="007D5185" w:rsidRDefault="007D5185" w:rsidP="000D4BAF">
      <w:pPr>
        <w:spacing w:after="200" w:line="312" w:lineRule="auto"/>
        <w:contextualSpacing/>
        <w:jc w:val="both"/>
        <w:rPr>
          <w:b/>
          <w:bCs/>
          <w:sz w:val="22"/>
          <w:szCs w:val="22"/>
        </w:rPr>
      </w:pPr>
    </w:p>
    <w:p w14:paraId="32CFB2FB" w14:textId="77777777" w:rsidR="0089169B" w:rsidRPr="000B5CB1" w:rsidRDefault="0089169B"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41063BCE"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E52A70">
        <w:rPr>
          <w:b/>
          <w:bCs/>
          <w:sz w:val="22"/>
          <w:szCs w:val="22"/>
        </w:rPr>
        <w:t>DOBAVA EMBALAŽE, REAGENTOV, ČAJEV, »FARMACEVTSKIH SUBSTANC, KEMIKALIJ IN NEGOVALNE KOZMETIKE za obdobje 4 let«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6"/>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33DB1E69" w:rsidR="001E536F" w:rsidRDefault="0047482F" w:rsidP="000D4BAF">
      <w:pPr>
        <w:spacing w:line="312" w:lineRule="auto"/>
        <w:jc w:val="both"/>
        <w:rPr>
          <w:b/>
          <w:bCs/>
          <w:sz w:val="22"/>
          <w:szCs w:val="22"/>
        </w:rPr>
      </w:pPr>
      <w:r w:rsidRPr="00944E0F">
        <w:rPr>
          <w:bCs/>
          <w:iCs/>
          <w:sz w:val="22"/>
          <w:szCs w:val="22"/>
        </w:rPr>
        <w:t>– ponudnik  parafira in potrdi s podpisom ter žigom, dokument se odda ob ponudbi.</w:t>
      </w: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7" w:name="_Hlk127364028"/>
      <w:r w:rsidRPr="000B5CB1">
        <w:rPr>
          <w:b/>
          <w:bCs/>
          <w:sz w:val="22"/>
          <w:szCs w:val="22"/>
        </w:rPr>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8" w:name="_Hlk127363967"/>
      <w:bookmarkEnd w:id="17"/>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32AD14BE"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E52A70">
        <w:rPr>
          <w:bCs/>
          <w:sz w:val="22"/>
          <w:szCs w:val="22"/>
        </w:rPr>
        <w:t>DOBAVA EMBALAŽE, REAGENTOV, ČAJEV, »FARMACEVTSKIH SUBSTANC, KEMIKALIJ IN NEGOVALNE KOZMETIKE za obdobje 4 let«</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w:t>
      </w:r>
      <w:r w:rsidR="00BE63EA">
        <w:rPr>
          <w:bCs/>
          <w:sz w:val="22"/>
          <w:szCs w:val="22"/>
        </w:rPr>
        <w:t>___________</w:t>
      </w:r>
      <w:r w:rsidRPr="000B5CB1">
        <w:rPr>
          <w:bCs/>
          <w:sz w:val="22"/>
          <w:szCs w:val="22"/>
        </w:rPr>
        <w:t xml:space="preserve"> </w:t>
      </w:r>
      <w:r w:rsidRPr="00492F9E">
        <w:rPr>
          <w:b/>
          <w:sz w:val="22"/>
          <w:szCs w:val="22"/>
        </w:rPr>
        <w:t>EUR (5 % po</w:t>
      </w:r>
      <w:r w:rsidR="00E80719" w:rsidRPr="00492F9E">
        <w:rPr>
          <w:b/>
          <w:sz w:val="22"/>
          <w:szCs w:val="22"/>
        </w:rPr>
        <w:t>godbene</w:t>
      </w:r>
      <w:r w:rsidRPr="00492F9E">
        <w:rPr>
          <w:b/>
          <w:sz w:val="22"/>
          <w:szCs w:val="22"/>
        </w:rPr>
        <w:t xml:space="preserve"> vrednosti z DDV</w:t>
      </w:r>
      <w:r w:rsidRPr="00492F9E">
        <w:rPr>
          <w:b/>
        </w:rPr>
        <w:t>)</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r w:rsidR="00BE63EA">
        <w:rPr>
          <w:bCs/>
          <w:sz w:val="22"/>
          <w:szCs w:val="22"/>
        </w:rPr>
        <w:t>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2B16D29" w14:textId="56C05BA8" w:rsidR="00A32BBA" w:rsidRDefault="00A32BBA" w:rsidP="000D4BAF">
      <w:pPr>
        <w:spacing w:line="312" w:lineRule="auto"/>
        <w:jc w:val="both"/>
        <w:rPr>
          <w:bCs/>
          <w:sz w:val="22"/>
          <w:szCs w:val="22"/>
        </w:rPr>
      </w:pPr>
      <w:r>
        <w:rPr>
          <w:bCs/>
          <w:sz w:val="22"/>
          <w:szCs w:val="22"/>
        </w:rPr>
        <w:t>-</w:t>
      </w:r>
    </w:p>
    <w:p w14:paraId="294CCC63" w14:textId="0249C703" w:rsidR="00A32BBA" w:rsidRDefault="00A32BBA" w:rsidP="000D4BAF">
      <w:pPr>
        <w:spacing w:line="312" w:lineRule="auto"/>
        <w:jc w:val="both"/>
        <w:rPr>
          <w:bCs/>
          <w:sz w:val="22"/>
          <w:szCs w:val="22"/>
        </w:rPr>
      </w:pPr>
      <w:r>
        <w:rPr>
          <w:bCs/>
          <w:sz w:val="22"/>
          <w:szCs w:val="22"/>
        </w:rPr>
        <w:t>-</w:t>
      </w:r>
    </w:p>
    <w:p w14:paraId="20542E9E" w14:textId="588D30A6"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9A6C0B0" w14:textId="20AF42A7" w:rsidR="007D5185" w:rsidRDefault="000D3586" w:rsidP="000D4BAF">
      <w:pPr>
        <w:spacing w:line="312" w:lineRule="auto"/>
        <w:jc w:val="both"/>
        <w:rPr>
          <w:color w:val="222133"/>
        </w:rPr>
      </w:pPr>
      <w:bookmarkStart w:id="19" w:name="_Hlk192847050"/>
      <w:r>
        <w:rPr>
          <w:bCs/>
          <w:sz w:val="22"/>
          <w:szCs w:val="22"/>
        </w:rPr>
        <w:t>Priloga: 3x bianko menica za vsak sklop</w:t>
      </w:r>
      <w:r w:rsidR="00DC202F">
        <w:rPr>
          <w:bCs/>
          <w:sz w:val="22"/>
          <w:szCs w:val="22"/>
        </w:rPr>
        <w:t>. (</w:t>
      </w:r>
      <w:r w:rsidR="00DC202F" w:rsidRPr="00086655">
        <w:rPr>
          <w:rFonts w:ascii="Garamond" w:hAnsi="Garamond"/>
          <w:b/>
          <w:bCs/>
        </w:rPr>
        <w:t>V</w:t>
      </w:r>
      <w:r w:rsidR="00DC202F">
        <w:rPr>
          <w:rFonts w:ascii="Garamond" w:hAnsi="Garamond"/>
          <w:b/>
          <w:bCs/>
        </w:rPr>
        <w:t xml:space="preserve"> </w:t>
      </w:r>
      <w:r w:rsidR="00DC202F" w:rsidRPr="00086655">
        <w:rPr>
          <w:color w:val="222133"/>
        </w:rPr>
        <w:t>primeru</w:t>
      </w:r>
      <w:r w:rsidR="00DC202F" w:rsidRPr="00DC202F">
        <w:rPr>
          <w:color w:val="222133"/>
        </w:rPr>
        <w:t>, da bo ponudnik izbran v več sklopih lahko  predloži</w:t>
      </w:r>
      <w:r w:rsidR="00DC202F">
        <w:rPr>
          <w:color w:val="222133"/>
        </w:rPr>
        <w:t xml:space="preserve"> </w:t>
      </w:r>
      <w:r w:rsidR="00DC202F" w:rsidRPr="00DC202F">
        <w:rPr>
          <w:color w:val="222133"/>
        </w:rPr>
        <w:t>eno menično izjavo, katere vrednost ustreza seštevku zavarovanj za vse sklope in mora za vsak sklop, predložiti tri bianko menice</w:t>
      </w:r>
      <w:bookmarkEnd w:id="19"/>
      <w:bookmarkEnd w:id="18"/>
      <w:r w:rsidR="00BE63EA">
        <w:rPr>
          <w:color w:val="222133"/>
        </w:rPr>
        <w:t>).</w:t>
      </w:r>
    </w:p>
    <w:p w14:paraId="4B73C7A5" w14:textId="77777777" w:rsidR="00B13A00" w:rsidRPr="000B5CB1" w:rsidRDefault="00B13A00"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Default="00723CD6" w:rsidP="000D4BAF">
      <w:pPr>
        <w:spacing w:line="312" w:lineRule="auto"/>
        <w:jc w:val="both"/>
        <w:rPr>
          <w:bCs/>
          <w:sz w:val="22"/>
          <w:szCs w:val="22"/>
        </w:rPr>
      </w:pPr>
    </w:p>
    <w:p w14:paraId="3A282AD7" w14:textId="77777777" w:rsidR="00B13A00" w:rsidRDefault="00B13A00" w:rsidP="000D4BAF">
      <w:pPr>
        <w:spacing w:line="312" w:lineRule="auto"/>
        <w:jc w:val="both"/>
        <w:rPr>
          <w:bCs/>
          <w:sz w:val="22"/>
          <w:szCs w:val="22"/>
        </w:rPr>
      </w:pPr>
    </w:p>
    <w:p w14:paraId="51AF9BF0" w14:textId="77777777" w:rsidR="00B13A00" w:rsidRDefault="00B13A00" w:rsidP="000D4BAF">
      <w:pPr>
        <w:spacing w:line="312" w:lineRule="auto"/>
        <w:jc w:val="both"/>
        <w:rPr>
          <w:bCs/>
          <w:sz w:val="22"/>
          <w:szCs w:val="22"/>
        </w:rPr>
      </w:pPr>
    </w:p>
    <w:p w14:paraId="2AB78058" w14:textId="77777777" w:rsidR="00B13A00" w:rsidRDefault="00B13A00" w:rsidP="000D4BAF">
      <w:pPr>
        <w:spacing w:line="312" w:lineRule="auto"/>
        <w:jc w:val="both"/>
        <w:rPr>
          <w:bCs/>
          <w:sz w:val="22"/>
          <w:szCs w:val="22"/>
        </w:rPr>
      </w:pPr>
    </w:p>
    <w:p w14:paraId="4FCAB293" w14:textId="77777777" w:rsidR="00B13A00" w:rsidRDefault="00B13A00" w:rsidP="000D4BAF">
      <w:pPr>
        <w:spacing w:line="312" w:lineRule="auto"/>
        <w:jc w:val="both"/>
        <w:rPr>
          <w:bCs/>
          <w:sz w:val="22"/>
          <w:szCs w:val="22"/>
        </w:rPr>
      </w:pPr>
    </w:p>
    <w:p w14:paraId="402D1EE0" w14:textId="77777777" w:rsidR="00B13A00" w:rsidRDefault="00B13A00" w:rsidP="000D4BAF">
      <w:pPr>
        <w:spacing w:line="312" w:lineRule="auto"/>
        <w:jc w:val="both"/>
        <w:rPr>
          <w:bCs/>
          <w:sz w:val="22"/>
          <w:szCs w:val="22"/>
        </w:rPr>
      </w:pPr>
    </w:p>
    <w:p w14:paraId="70500037" w14:textId="77777777" w:rsidR="00B13A00" w:rsidRDefault="00B13A00" w:rsidP="000D4BAF">
      <w:pPr>
        <w:spacing w:line="312" w:lineRule="auto"/>
        <w:jc w:val="both"/>
        <w:rPr>
          <w:bCs/>
          <w:sz w:val="22"/>
          <w:szCs w:val="22"/>
        </w:rPr>
      </w:pPr>
    </w:p>
    <w:p w14:paraId="551AA210" w14:textId="77777777" w:rsidR="00B13A00" w:rsidRDefault="00B13A00" w:rsidP="000D4BAF">
      <w:pPr>
        <w:spacing w:line="312" w:lineRule="auto"/>
        <w:jc w:val="both"/>
        <w:rPr>
          <w:bCs/>
          <w:sz w:val="22"/>
          <w:szCs w:val="22"/>
        </w:rPr>
      </w:pPr>
    </w:p>
    <w:p w14:paraId="0DEE7D70" w14:textId="77777777" w:rsidR="00B13A00" w:rsidRDefault="00B13A00" w:rsidP="000D4BAF">
      <w:pPr>
        <w:spacing w:line="312" w:lineRule="auto"/>
        <w:jc w:val="both"/>
        <w:rPr>
          <w:bCs/>
          <w:sz w:val="22"/>
          <w:szCs w:val="22"/>
        </w:rPr>
      </w:pPr>
    </w:p>
    <w:p w14:paraId="19729CAD" w14:textId="77777777" w:rsidR="00B13A00" w:rsidRDefault="00B13A00" w:rsidP="000D4BAF">
      <w:pPr>
        <w:spacing w:line="312" w:lineRule="auto"/>
        <w:jc w:val="both"/>
        <w:rPr>
          <w:bCs/>
          <w:sz w:val="22"/>
          <w:szCs w:val="22"/>
        </w:rPr>
      </w:pPr>
    </w:p>
    <w:p w14:paraId="17DEA08B" w14:textId="77777777" w:rsidR="00E52A70" w:rsidRDefault="00E52A70" w:rsidP="000D4BAF">
      <w:pPr>
        <w:spacing w:line="312" w:lineRule="auto"/>
        <w:jc w:val="both"/>
        <w:rPr>
          <w:bCs/>
          <w:sz w:val="22"/>
          <w:szCs w:val="22"/>
        </w:rPr>
      </w:pPr>
    </w:p>
    <w:p w14:paraId="6D412B80" w14:textId="77777777" w:rsidR="00E52A70" w:rsidRDefault="00E52A70" w:rsidP="000D4BAF">
      <w:pPr>
        <w:spacing w:line="312" w:lineRule="auto"/>
        <w:jc w:val="both"/>
        <w:rPr>
          <w:bCs/>
          <w:sz w:val="22"/>
          <w:szCs w:val="22"/>
        </w:rPr>
      </w:pPr>
    </w:p>
    <w:p w14:paraId="36EC8042" w14:textId="77777777" w:rsidR="00E52A70" w:rsidRDefault="00E52A70"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289A4B01" w14:textId="77777777" w:rsidR="00E52A70" w:rsidRDefault="00E52A7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lastRenderedPageBreak/>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20" w:name="_Toc86827291"/>
      <w:r w:rsidRPr="00E70833">
        <w:rPr>
          <w:rFonts w:eastAsia="Calibri"/>
          <w:b/>
          <w:sz w:val="22"/>
          <w:szCs w:val="22"/>
          <w:lang w:eastAsia="en-US"/>
        </w:rPr>
        <w:t>Menična izjava za zavarovanje resnosti ponudbe</w:t>
      </w:r>
      <w:bookmarkEnd w:id="20"/>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6DD64E89" w:rsidR="00BA5890" w:rsidRPr="00E70833" w:rsidRDefault="00BA5890" w:rsidP="000D4BAF">
      <w:pPr>
        <w:shd w:val="clear" w:color="auto" w:fill="FFFFFF"/>
        <w:spacing w:line="312" w:lineRule="auto"/>
        <w:jc w:val="both"/>
        <w:rPr>
          <w:bCs/>
          <w:sz w:val="22"/>
          <w:szCs w:val="22"/>
        </w:rPr>
      </w:pPr>
      <w:r w:rsidRPr="00E70833">
        <w:rPr>
          <w:bCs/>
          <w:sz w:val="22"/>
          <w:szCs w:val="22"/>
        </w:rPr>
        <w:t>Za zavarovanje resnosti ponudbe za javno naročilo</w:t>
      </w:r>
      <w:r w:rsidR="00EF738D">
        <w:rPr>
          <w:bCs/>
          <w:sz w:val="22"/>
          <w:szCs w:val="22"/>
        </w:rPr>
        <w:t xml:space="preserve"> </w:t>
      </w:r>
      <w:r w:rsidR="00E52A70">
        <w:rPr>
          <w:sz w:val="22"/>
          <w:szCs w:val="22"/>
        </w:rPr>
        <w:t>DOBAVA EMBALAŽE, REAGENTOV, ČAJEV, »FARMACEVTSKIH SUBSTANC, KEMIKALIJ IN NEGOVALNE KOZMETIKE za obdobje 4 let«</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eno (1) bianco menico</w:t>
      </w:r>
      <w:r w:rsidR="00BE63EA">
        <w:rPr>
          <w:bCs/>
          <w:sz w:val="22"/>
          <w:szCs w:val="22"/>
        </w:rPr>
        <w:t xml:space="preserve"> za vsak sklop</w:t>
      </w:r>
      <w:r w:rsidRPr="00E70833">
        <w:rPr>
          <w:bCs/>
          <w:sz w:val="22"/>
          <w:szCs w:val="22"/>
        </w:rPr>
        <w:t xml:space="preserve">,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6E0C0855" w14:textId="4DE28AB4" w:rsidR="00EF34AC" w:rsidRDefault="00BA5890" w:rsidP="009C6F99">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4B0F57">
        <w:rPr>
          <w:b/>
          <w:bCs/>
          <w:sz w:val="22"/>
          <w:szCs w:val="22"/>
        </w:rPr>
        <w:t>e</w:t>
      </w:r>
      <w:r w:rsidR="005141CF">
        <w:rPr>
          <w:b/>
          <w:bCs/>
          <w:sz w:val="22"/>
          <w:szCs w:val="22"/>
        </w:rPr>
        <w:t xml:space="preserve"> </w:t>
      </w:r>
    </w:p>
    <w:p w14:paraId="3546DB69" w14:textId="77777777" w:rsidR="004B0F57" w:rsidRPr="00C44B8A" w:rsidRDefault="004B0F57" w:rsidP="004B0F57">
      <w:pPr>
        <w:spacing w:line="324" w:lineRule="auto"/>
        <w:jc w:val="both"/>
        <w:rPr>
          <w:rFonts w:ascii="Garamond" w:hAnsi="Garamond"/>
          <w:b/>
          <w:bCs/>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7A5C24FB" w14:textId="77777777" w:rsidR="004B0F57" w:rsidRPr="00C44B8A" w:rsidRDefault="004B0F57" w:rsidP="004B0F57">
      <w:pPr>
        <w:spacing w:line="312" w:lineRule="auto"/>
        <w:jc w:val="both"/>
        <w:rPr>
          <w:rFonts w:ascii="Garamond" w:hAnsi="Garamond"/>
          <w:bCs/>
        </w:rPr>
      </w:pPr>
    </w:p>
    <w:p w14:paraId="5D0C207A" w14:textId="77777777" w:rsidR="004B0F57" w:rsidRPr="009C6F99" w:rsidRDefault="004B0F57" w:rsidP="009C6F99">
      <w:pPr>
        <w:tabs>
          <w:tab w:val="left" w:pos="2520"/>
        </w:tabs>
        <w:spacing w:line="312" w:lineRule="auto"/>
        <w:jc w:val="both"/>
        <w:rPr>
          <w:b/>
          <w:bCs/>
          <w:sz w:val="22"/>
          <w:szCs w:val="22"/>
        </w:rPr>
      </w:pPr>
    </w:p>
    <w:p w14:paraId="5AE214DF" w14:textId="77777777" w:rsidR="007B5B51" w:rsidRDefault="007B5B51" w:rsidP="000D4BAF">
      <w:pPr>
        <w:spacing w:line="312" w:lineRule="auto"/>
        <w:jc w:val="both"/>
        <w:rPr>
          <w:bCs/>
          <w:sz w:val="22"/>
          <w:szCs w:val="22"/>
        </w:rPr>
      </w:pPr>
    </w:p>
    <w:p w14:paraId="3DCF4226" w14:textId="77777777" w:rsidR="00EF738D" w:rsidRDefault="00EF738D" w:rsidP="000D4BAF">
      <w:pPr>
        <w:spacing w:line="312" w:lineRule="auto"/>
        <w:jc w:val="both"/>
        <w:rPr>
          <w:bCs/>
          <w:sz w:val="22"/>
          <w:szCs w:val="22"/>
        </w:rPr>
      </w:pPr>
    </w:p>
    <w:p w14:paraId="02B3298F" w14:textId="77777777" w:rsidR="00B13A00" w:rsidRDefault="00B13A00" w:rsidP="000D4BAF">
      <w:pPr>
        <w:spacing w:line="312" w:lineRule="auto"/>
        <w:jc w:val="both"/>
        <w:rPr>
          <w:bCs/>
          <w:sz w:val="22"/>
          <w:szCs w:val="22"/>
        </w:rPr>
      </w:pPr>
    </w:p>
    <w:p w14:paraId="79131277" w14:textId="77777777" w:rsidR="00EF738D" w:rsidRDefault="00EF738D"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87"/>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37</Pages>
  <Words>10285</Words>
  <Characters>63460</Characters>
  <Application>Microsoft Office Word</Application>
  <DocSecurity>0</DocSecurity>
  <Lines>528</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73598</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Vanja Herman Gril</cp:lastModifiedBy>
  <cp:revision>10</cp:revision>
  <cp:lastPrinted>2025-04-24T06:07:00Z</cp:lastPrinted>
  <dcterms:created xsi:type="dcterms:W3CDTF">2025-05-14T06:57:00Z</dcterms:created>
  <dcterms:modified xsi:type="dcterms:W3CDTF">2025-05-15T06:14:00Z</dcterms:modified>
</cp:coreProperties>
</file>